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C8B9E" w14:textId="77777777" w:rsidR="00806A9C" w:rsidRPr="00090DAD" w:rsidRDefault="00806A9C">
      <w:pPr>
        <w:spacing w:before="4" w:line="140" w:lineRule="exact"/>
        <w:rPr>
          <w:rFonts w:asciiTheme="majorHAnsi" w:hAnsiTheme="majorHAnsi"/>
          <w:sz w:val="16"/>
          <w:szCs w:val="16"/>
        </w:rPr>
      </w:pPr>
    </w:p>
    <w:p w14:paraId="0424D803" w14:textId="77777777" w:rsidR="00806A9C" w:rsidRPr="00090DAD" w:rsidRDefault="00262E3D">
      <w:pPr>
        <w:spacing w:before="25" w:line="340" w:lineRule="exact"/>
        <w:ind w:left="100"/>
        <w:rPr>
          <w:rFonts w:asciiTheme="majorHAnsi" w:hAnsiTheme="majorHAnsi"/>
          <w:sz w:val="36"/>
          <w:szCs w:val="36"/>
        </w:rPr>
      </w:pP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Und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er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g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ra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du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at</w:t>
      </w:r>
      <w:r w:rsidRPr="00090DAD">
        <w:rPr>
          <w:rFonts w:asciiTheme="majorHAnsi" w:hAnsiTheme="majorHAnsi"/>
          <w:position w:val="-1"/>
          <w:sz w:val="36"/>
          <w:szCs w:val="36"/>
          <w:u w:color="000000"/>
        </w:rPr>
        <w:t>e</w:t>
      </w:r>
      <w:r w:rsidRPr="00090DAD">
        <w:rPr>
          <w:rFonts w:asciiTheme="majorHAnsi" w:hAnsiTheme="majorHAnsi"/>
          <w:spacing w:val="42"/>
          <w:position w:val="-1"/>
          <w:sz w:val="36"/>
          <w:szCs w:val="36"/>
          <w:u w:color="000000"/>
        </w:rPr>
        <w:t xml:space="preserve"> 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S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t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ud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e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n</w:t>
      </w:r>
      <w:r w:rsidRPr="00090DAD">
        <w:rPr>
          <w:rFonts w:asciiTheme="majorHAnsi" w:hAnsiTheme="majorHAnsi"/>
          <w:position w:val="-1"/>
          <w:sz w:val="36"/>
          <w:szCs w:val="36"/>
          <w:u w:color="000000"/>
        </w:rPr>
        <w:t>t</w:t>
      </w:r>
      <w:r w:rsidRPr="00090DAD">
        <w:rPr>
          <w:rFonts w:asciiTheme="majorHAnsi" w:hAnsiTheme="majorHAnsi"/>
          <w:spacing w:val="23"/>
          <w:position w:val="-1"/>
          <w:sz w:val="36"/>
          <w:szCs w:val="36"/>
          <w:u w:color="000000"/>
        </w:rPr>
        <w:t xml:space="preserve"> 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R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es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ume</w:t>
      </w:r>
      <w:r w:rsidRPr="00090DAD">
        <w:rPr>
          <w:rFonts w:asciiTheme="majorHAnsi" w:hAnsiTheme="majorHAnsi"/>
          <w:spacing w:val="22"/>
          <w:position w:val="-1"/>
          <w:sz w:val="36"/>
          <w:szCs w:val="36"/>
          <w:u w:color="000000"/>
        </w:rPr>
        <w:t xml:space="preserve"> 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Ex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a</w:t>
      </w:r>
      <w:r w:rsidRPr="00090DAD">
        <w:rPr>
          <w:rFonts w:asciiTheme="majorHAnsi" w:hAnsiTheme="majorHAnsi"/>
          <w:spacing w:val="2"/>
          <w:position w:val="-1"/>
          <w:sz w:val="36"/>
          <w:szCs w:val="36"/>
          <w:u w:color="000000"/>
        </w:rPr>
        <w:t>mp</w:t>
      </w:r>
      <w:r w:rsidRPr="00090DAD">
        <w:rPr>
          <w:rFonts w:asciiTheme="majorHAnsi" w:hAnsiTheme="majorHAnsi"/>
          <w:spacing w:val="1"/>
          <w:position w:val="-1"/>
          <w:sz w:val="36"/>
          <w:szCs w:val="36"/>
          <w:u w:color="000000"/>
        </w:rPr>
        <w:t>le</w:t>
      </w:r>
      <w:r w:rsidRPr="00090DAD">
        <w:rPr>
          <w:rFonts w:asciiTheme="majorHAnsi" w:hAnsiTheme="majorHAnsi"/>
          <w:position w:val="-1"/>
          <w:sz w:val="36"/>
          <w:szCs w:val="36"/>
          <w:u w:color="000000"/>
        </w:rPr>
        <w:t>s</w:t>
      </w:r>
    </w:p>
    <w:p w14:paraId="147F93A1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4F453A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1FB5AF" w14:textId="77777777" w:rsidR="00806A9C" w:rsidRPr="00090DAD" w:rsidRDefault="00806A9C">
      <w:pPr>
        <w:spacing w:before="8" w:line="240" w:lineRule="exact"/>
        <w:rPr>
          <w:rFonts w:asciiTheme="majorHAnsi" w:hAnsiTheme="majorHAnsi"/>
          <w:sz w:val="28"/>
          <w:szCs w:val="28"/>
        </w:rPr>
      </w:pPr>
    </w:p>
    <w:p w14:paraId="0C89DEE8" w14:textId="77777777" w:rsidR="00806A9C" w:rsidRPr="00090DAD" w:rsidRDefault="00262E3D">
      <w:pPr>
        <w:spacing w:before="22"/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1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Freshman</w:t>
      </w:r>
      <w:r w:rsidRPr="00090DAD">
        <w:rPr>
          <w:rFonts w:asciiTheme="majorHAnsi" w:hAnsiTheme="majorHAnsi"/>
          <w:sz w:val="32"/>
          <w:szCs w:val="32"/>
        </w:rPr>
        <w:t>/</w:t>
      </w:r>
      <w:r w:rsidRPr="00090DAD">
        <w:rPr>
          <w:rFonts w:asciiTheme="majorHAnsi" w:hAnsiTheme="majorHAnsi"/>
          <w:spacing w:val="1"/>
          <w:sz w:val="32"/>
          <w:szCs w:val="32"/>
        </w:rPr>
        <w:t>Sophomor</w:t>
      </w:r>
      <w:r w:rsidRPr="00090DAD">
        <w:rPr>
          <w:rFonts w:asciiTheme="majorHAnsi" w:hAnsiTheme="majorHAnsi"/>
          <w:sz w:val="32"/>
          <w:szCs w:val="32"/>
        </w:rPr>
        <w:t>e</w:t>
      </w:r>
    </w:p>
    <w:p w14:paraId="20392614" w14:textId="77777777" w:rsidR="00806A9C" w:rsidRPr="00090DAD" w:rsidRDefault="00806A9C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4B767ECB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EB0E0F" w14:textId="77777777" w:rsidR="00806A9C" w:rsidRPr="00090DAD" w:rsidRDefault="00262E3D">
      <w:pPr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2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L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be</w:t>
      </w:r>
      <w:r w:rsidRPr="00090DAD">
        <w:rPr>
          <w:rFonts w:asciiTheme="majorHAnsi" w:hAnsiTheme="majorHAnsi"/>
          <w:sz w:val="32"/>
          <w:szCs w:val="32"/>
        </w:rPr>
        <w:t>r</w:t>
      </w:r>
      <w:r w:rsidRPr="00090DAD">
        <w:rPr>
          <w:rFonts w:asciiTheme="majorHAnsi" w:hAnsiTheme="majorHAnsi"/>
          <w:spacing w:val="1"/>
          <w:sz w:val="32"/>
          <w:szCs w:val="32"/>
        </w:rPr>
        <w:t>a</w:t>
      </w:r>
      <w:r w:rsidRPr="00090DAD">
        <w:rPr>
          <w:rFonts w:asciiTheme="majorHAnsi" w:hAnsiTheme="majorHAnsi"/>
          <w:sz w:val="32"/>
          <w:szCs w:val="32"/>
        </w:rPr>
        <w:t>l</w:t>
      </w:r>
      <w:r w:rsidRPr="00090DAD">
        <w:rPr>
          <w:rFonts w:asciiTheme="majorHAnsi" w:hAnsiTheme="majorHAnsi"/>
          <w:spacing w:val="-8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A</w:t>
      </w:r>
      <w:r w:rsidRPr="00090DAD">
        <w:rPr>
          <w:rFonts w:asciiTheme="majorHAnsi" w:hAnsiTheme="majorHAnsi"/>
          <w:sz w:val="32"/>
          <w:szCs w:val="32"/>
        </w:rPr>
        <w:t>rts</w:t>
      </w:r>
      <w:r w:rsidRPr="00090DAD">
        <w:rPr>
          <w:rFonts w:asciiTheme="majorHAnsi" w:hAnsiTheme="majorHAnsi"/>
          <w:spacing w:val="-5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Resum</w:t>
      </w:r>
      <w:r w:rsidRPr="00090DAD">
        <w:rPr>
          <w:rFonts w:asciiTheme="majorHAnsi" w:hAnsiTheme="majorHAnsi"/>
          <w:sz w:val="32"/>
          <w:szCs w:val="32"/>
        </w:rPr>
        <w:t>e</w:t>
      </w:r>
    </w:p>
    <w:p w14:paraId="238726E6" w14:textId="77777777" w:rsidR="00806A9C" w:rsidRPr="00090DAD" w:rsidRDefault="00806A9C">
      <w:pPr>
        <w:spacing w:before="6" w:line="120" w:lineRule="exact"/>
        <w:rPr>
          <w:rFonts w:asciiTheme="majorHAnsi" w:hAnsiTheme="majorHAnsi"/>
          <w:sz w:val="14"/>
          <w:szCs w:val="14"/>
        </w:rPr>
      </w:pPr>
    </w:p>
    <w:p w14:paraId="12EC0A0B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49FC3A" w14:textId="77777777" w:rsidR="00806A9C" w:rsidRPr="00090DAD" w:rsidRDefault="00262E3D">
      <w:pPr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3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K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nes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o</w:t>
      </w:r>
      <w:r w:rsidRPr="00090DAD">
        <w:rPr>
          <w:rFonts w:asciiTheme="majorHAnsi" w:hAnsiTheme="majorHAnsi"/>
          <w:sz w:val="32"/>
          <w:szCs w:val="32"/>
        </w:rPr>
        <w:t>l</w:t>
      </w:r>
      <w:r w:rsidRPr="00090DAD">
        <w:rPr>
          <w:rFonts w:asciiTheme="majorHAnsi" w:hAnsiTheme="majorHAnsi"/>
          <w:spacing w:val="1"/>
          <w:sz w:val="32"/>
          <w:szCs w:val="32"/>
        </w:rPr>
        <w:t>og</w:t>
      </w:r>
      <w:r w:rsidRPr="00090DAD">
        <w:rPr>
          <w:rFonts w:asciiTheme="majorHAnsi" w:hAnsiTheme="majorHAnsi"/>
          <w:sz w:val="32"/>
          <w:szCs w:val="32"/>
        </w:rPr>
        <w:t>y</w:t>
      </w:r>
      <w:r w:rsidRPr="00090DAD">
        <w:rPr>
          <w:rFonts w:asciiTheme="majorHAnsi" w:hAnsiTheme="majorHAnsi"/>
          <w:spacing w:val="-13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Resume</w:t>
      </w:r>
    </w:p>
    <w:p w14:paraId="255DE156" w14:textId="77777777" w:rsidR="00806A9C" w:rsidRPr="00090DAD" w:rsidRDefault="00806A9C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1D9A76C9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CBCEFE" w14:textId="77777777" w:rsidR="00806A9C" w:rsidRPr="00090DAD" w:rsidRDefault="00262E3D">
      <w:pPr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4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Techn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ca</w:t>
      </w:r>
      <w:r w:rsidRPr="00090DAD">
        <w:rPr>
          <w:rFonts w:asciiTheme="majorHAnsi" w:hAnsiTheme="majorHAnsi"/>
          <w:sz w:val="32"/>
          <w:szCs w:val="32"/>
        </w:rPr>
        <w:t>l</w:t>
      </w:r>
      <w:r w:rsidRPr="00090DAD">
        <w:rPr>
          <w:rFonts w:asciiTheme="majorHAnsi" w:hAnsiTheme="majorHAnsi"/>
          <w:spacing w:val="-11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Resum</w:t>
      </w:r>
      <w:r w:rsidRPr="00090DAD">
        <w:rPr>
          <w:rFonts w:asciiTheme="majorHAnsi" w:hAnsiTheme="majorHAnsi"/>
          <w:sz w:val="32"/>
          <w:szCs w:val="32"/>
        </w:rPr>
        <w:t>e</w:t>
      </w:r>
      <w:r w:rsidRPr="00090DAD">
        <w:rPr>
          <w:rFonts w:asciiTheme="majorHAnsi" w:hAnsiTheme="majorHAnsi"/>
          <w:spacing w:val="-8"/>
          <w:sz w:val="32"/>
          <w:szCs w:val="32"/>
        </w:rPr>
        <w:t xml:space="preserve"> </w:t>
      </w:r>
      <w:r w:rsidRPr="00090DAD">
        <w:rPr>
          <w:rFonts w:asciiTheme="majorHAnsi" w:hAnsiTheme="majorHAnsi"/>
          <w:sz w:val="32"/>
          <w:szCs w:val="32"/>
        </w:rPr>
        <w:t>(</w:t>
      </w:r>
      <w:r w:rsidRPr="00090DAD">
        <w:rPr>
          <w:rFonts w:asciiTheme="majorHAnsi" w:hAnsiTheme="majorHAnsi"/>
          <w:spacing w:val="1"/>
          <w:sz w:val="32"/>
          <w:szCs w:val="32"/>
        </w:rPr>
        <w:t>Compu</w:t>
      </w:r>
      <w:r w:rsidRPr="00090DAD">
        <w:rPr>
          <w:rFonts w:asciiTheme="majorHAnsi" w:hAnsiTheme="majorHAnsi"/>
          <w:sz w:val="32"/>
          <w:szCs w:val="32"/>
        </w:rPr>
        <w:t>t</w:t>
      </w:r>
      <w:r w:rsidRPr="00090DAD">
        <w:rPr>
          <w:rFonts w:asciiTheme="majorHAnsi" w:hAnsiTheme="majorHAnsi"/>
          <w:spacing w:val="1"/>
          <w:sz w:val="32"/>
          <w:szCs w:val="32"/>
        </w:rPr>
        <w:t>e</w:t>
      </w:r>
      <w:r w:rsidRPr="00090DAD">
        <w:rPr>
          <w:rFonts w:asciiTheme="majorHAnsi" w:hAnsiTheme="majorHAnsi"/>
          <w:sz w:val="32"/>
          <w:szCs w:val="32"/>
        </w:rPr>
        <w:t>r</w:t>
      </w:r>
      <w:r w:rsidRPr="00090DAD">
        <w:rPr>
          <w:rFonts w:asciiTheme="majorHAnsi" w:hAnsiTheme="majorHAnsi"/>
          <w:spacing w:val="-1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Sc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ence</w:t>
      </w:r>
      <w:r w:rsidRPr="00090DAD">
        <w:rPr>
          <w:rFonts w:asciiTheme="majorHAnsi" w:hAnsiTheme="majorHAnsi"/>
          <w:sz w:val="32"/>
          <w:szCs w:val="32"/>
        </w:rPr>
        <w:t>/</w:t>
      </w:r>
      <w:r w:rsidRPr="00090DAD">
        <w:rPr>
          <w:rFonts w:asciiTheme="majorHAnsi" w:hAnsiTheme="majorHAnsi"/>
          <w:spacing w:val="1"/>
          <w:sz w:val="32"/>
          <w:szCs w:val="32"/>
        </w:rPr>
        <w:t>Eng</w:t>
      </w:r>
      <w:r w:rsidRPr="00090DAD">
        <w:rPr>
          <w:rFonts w:asciiTheme="majorHAnsi" w:hAnsiTheme="majorHAnsi"/>
          <w:sz w:val="32"/>
          <w:szCs w:val="32"/>
        </w:rPr>
        <w:t>i</w:t>
      </w:r>
      <w:r w:rsidRPr="00090DAD">
        <w:rPr>
          <w:rFonts w:asciiTheme="majorHAnsi" w:hAnsiTheme="majorHAnsi"/>
          <w:spacing w:val="1"/>
          <w:sz w:val="32"/>
          <w:szCs w:val="32"/>
        </w:rPr>
        <w:t>nee</w:t>
      </w:r>
      <w:r w:rsidRPr="00090DAD">
        <w:rPr>
          <w:rFonts w:asciiTheme="majorHAnsi" w:hAnsiTheme="majorHAnsi"/>
          <w:sz w:val="32"/>
          <w:szCs w:val="32"/>
        </w:rPr>
        <w:t>ri</w:t>
      </w:r>
      <w:r w:rsidRPr="00090DAD">
        <w:rPr>
          <w:rFonts w:asciiTheme="majorHAnsi" w:hAnsiTheme="majorHAnsi"/>
          <w:spacing w:val="1"/>
          <w:sz w:val="32"/>
          <w:szCs w:val="32"/>
        </w:rPr>
        <w:t>ng</w:t>
      </w:r>
      <w:r w:rsidRPr="00090DAD">
        <w:rPr>
          <w:rFonts w:asciiTheme="majorHAnsi" w:hAnsiTheme="majorHAnsi"/>
          <w:sz w:val="32"/>
          <w:szCs w:val="32"/>
        </w:rPr>
        <w:t>)</w:t>
      </w:r>
    </w:p>
    <w:p w14:paraId="2AD0B52D" w14:textId="77777777" w:rsidR="00806A9C" w:rsidRPr="00090DAD" w:rsidRDefault="00806A9C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23C33D17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0B689C" w14:textId="77777777" w:rsidR="00806A9C" w:rsidRPr="00090DAD" w:rsidRDefault="00262E3D">
      <w:pPr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5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Communication</w:t>
      </w:r>
      <w:r w:rsidRPr="00090DAD">
        <w:rPr>
          <w:rFonts w:asciiTheme="majorHAnsi" w:hAnsiTheme="majorHAnsi"/>
          <w:sz w:val="32"/>
          <w:szCs w:val="32"/>
        </w:rPr>
        <w:t>s</w:t>
      </w:r>
      <w:r w:rsidRPr="00090DAD">
        <w:rPr>
          <w:rFonts w:asciiTheme="majorHAnsi" w:hAnsiTheme="majorHAnsi"/>
          <w:spacing w:val="-18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Resum</w:t>
      </w:r>
      <w:r w:rsidRPr="00090DAD">
        <w:rPr>
          <w:rFonts w:asciiTheme="majorHAnsi" w:hAnsiTheme="majorHAnsi"/>
          <w:sz w:val="32"/>
          <w:szCs w:val="32"/>
        </w:rPr>
        <w:t>e</w:t>
      </w:r>
    </w:p>
    <w:p w14:paraId="14B8E691" w14:textId="77777777" w:rsidR="00806A9C" w:rsidRPr="00090DAD" w:rsidRDefault="00806A9C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1471FD81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16F382" w14:textId="77777777" w:rsidR="00806A9C" w:rsidRPr="00090DAD" w:rsidRDefault="00262E3D">
      <w:pPr>
        <w:ind w:left="100"/>
        <w:rPr>
          <w:rFonts w:asciiTheme="majorHAnsi" w:hAnsiTheme="majorHAnsi"/>
          <w:sz w:val="32"/>
          <w:szCs w:val="32"/>
        </w:rPr>
      </w:pPr>
      <w:r w:rsidRPr="00090DAD">
        <w:rPr>
          <w:rFonts w:asciiTheme="majorHAnsi" w:hAnsiTheme="majorHAnsi"/>
          <w:spacing w:val="1"/>
          <w:sz w:val="32"/>
          <w:szCs w:val="32"/>
        </w:rPr>
        <w:t>6</w:t>
      </w:r>
      <w:r w:rsidRPr="00090DAD">
        <w:rPr>
          <w:rFonts w:asciiTheme="majorHAnsi" w:hAnsiTheme="majorHAnsi"/>
          <w:sz w:val="32"/>
          <w:szCs w:val="32"/>
        </w:rPr>
        <w:t>.</w:t>
      </w:r>
      <w:r w:rsidRPr="00090DAD">
        <w:rPr>
          <w:rFonts w:asciiTheme="majorHAnsi" w:hAnsiTheme="majorHAnsi"/>
          <w:spacing w:val="-2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Federa</w:t>
      </w:r>
      <w:r w:rsidRPr="00090DAD">
        <w:rPr>
          <w:rFonts w:asciiTheme="majorHAnsi" w:hAnsiTheme="majorHAnsi"/>
          <w:sz w:val="32"/>
          <w:szCs w:val="32"/>
        </w:rPr>
        <w:t>l</w:t>
      </w:r>
      <w:r w:rsidRPr="00090DAD">
        <w:rPr>
          <w:rFonts w:asciiTheme="majorHAnsi" w:hAnsiTheme="majorHAnsi"/>
          <w:spacing w:val="-8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Governmen</w:t>
      </w:r>
      <w:r w:rsidRPr="00090DAD">
        <w:rPr>
          <w:rFonts w:asciiTheme="majorHAnsi" w:hAnsiTheme="majorHAnsi"/>
          <w:sz w:val="32"/>
          <w:szCs w:val="32"/>
        </w:rPr>
        <w:t>t</w:t>
      </w:r>
      <w:r w:rsidRPr="00090DAD">
        <w:rPr>
          <w:rFonts w:asciiTheme="majorHAnsi" w:hAnsiTheme="majorHAnsi"/>
          <w:spacing w:val="-14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Jo</w:t>
      </w:r>
      <w:r w:rsidRPr="00090DAD">
        <w:rPr>
          <w:rFonts w:asciiTheme="majorHAnsi" w:hAnsiTheme="majorHAnsi"/>
          <w:sz w:val="32"/>
          <w:szCs w:val="32"/>
        </w:rPr>
        <w:t>b</w:t>
      </w:r>
      <w:r w:rsidRPr="00090DAD">
        <w:rPr>
          <w:rFonts w:asciiTheme="majorHAnsi" w:hAnsiTheme="majorHAnsi"/>
          <w:spacing w:val="-3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Resum</w:t>
      </w:r>
      <w:r w:rsidRPr="00090DAD">
        <w:rPr>
          <w:rFonts w:asciiTheme="majorHAnsi" w:hAnsiTheme="majorHAnsi"/>
          <w:sz w:val="32"/>
          <w:szCs w:val="32"/>
        </w:rPr>
        <w:t>e</w:t>
      </w:r>
      <w:r w:rsidRPr="00090DAD">
        <w:rPr>
          <w:rFonts w:asciiTheme="majorHAnsi" w:hAnsiTheme="majorHAnsi"/>
          <w:spacing w:val="-9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(Ne</w:t>
      </w:r>
      <w:r w:rsidRPr="00090DAD">
        <w:rPr>
          <w:rFonts w:asciiTheme="majorHAnsi" w:hAnsiTheme="majorHAnsi"/>
          <w:sz w:val="32"/>
          <w:szCs w:val="32"/>
        </w:rPr>
        <w:t>w</w:t>
      </w:r>
      <w:r w:rsidRPr="00090DAD">
        <w:rPr>
          <w:rFonts w:asciiTheme="majorHAnsi" w:hAnsiTheme="majorHAnsi"/>
          <w:spacing w:val="-5"/>
          <w:sz w:val="32"/>
          <w:szCs w:val="32"/>
        </w:rPr>
        <w:t xml:space="preserve"> </w:t>
      </w:r>
      <w:r w:rsidRPr="00090DAD">
        <w:rPr>
          <w:rFonts w:asciiTheme="majorHAnsi" w:hAnsiTheme="majorHAnsi"/>
          <w:spacing w:val="1"/>
          <w:sz w:val="32"/>
          <w:szCs w:val="32"/>
        </w:rPr>
        <w:t>Gradua</w:t>
      </w:r>
      <w:r w:rsidRPr="00090DAD">
        <w:rPr>
          <w:rFonts w:asciiTheme="majorHAnsi" w:hAnsiTheme="majorHAnsi"/>
          <w:sz w:val="32"/>
          <w:szCs w:val="32"/>
        </w:rPr>
        <w:t>t</w:t>
      </w:r>
      <w:r w:rsidRPr="00090DAD">
        <w:rPr>
          <w:rFonts w:asciiTheme="majorHAnsi" w:hAnsiTheme="majorHAnsi"/>
          <w:spacing w:val="1"/>
          <w:sz w:val="32"/>
          <w:szCs w:val="32"/>
        </w:rPr>
        <w:t>e</w:t>
      </w:r>
      <w:r w:rsidRPr="00090DAD">
        <w:rPr>
          <w:rFonts w:asciiTheme="majorHAnsi" w:hAnsiTheme="majorHAnsi"/>
          <w:sz w:val="32"/>
          <w:szCs w:val="32"/>
        </w:rPr>
        <w:t>)</w:t>
      </w:r>
    </w:p>
    <w:p w14:paraId="2F88C487" w14:textId="77777777" w:rsidR="00806A9C" w:rsidRPr="00090DAD" w:rsidRDefault="00806A9C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2CE84417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88E00C" w14:textId="77777777" w:rsidR="00806A9C" w:rsidRPr="00090DAD" w:rsidRDefault="00262E3D">
      <w:pPr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4F082751" w14:textId="77777777" w:rsidR="00806A9C" w:rsidRPr="00090DAD" w:rsidRDefault="00806A9C">
      <w:pPr>
        <w:spacing w:before="9" w:line="120" w:lineRule="exact"/>
        <w:rPr>
          <w:rFonts w:asciiTheme="majorHAnsi" w:hAnsiTheme="majorHAnsi"/>
          <w:sz w:val="14"/>
          <w:szCs w:val="14"/>
        </w:rPr>
      </w:pPr>
    </w:p>
    <w:p w14:paraId="06D92B0A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54E597" w14:textId="77777777" w:rsidR="00806A9C" w:rsidRPr="00090DAD" w:rsidRDefault="00262E3D">
      <w:pPr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57F8AC38" w14:textId="77777777" w:rsidR="00806A9C" w:rsidRPr="00090DAD" w:rsidRDefault="00806A9C">
      <w:pPr>
        <w:spacing w:before="9" w:line="120" w:lineRule="exact"/>
        <w:rPr>
          <w:rFonts w:asciiTheme="majorHAnsi" w:hAnsiTheme="majorHAnsi"/>
          <w:sz w:val="14"/>
          <w:szCs w:val="14"/>
        </w:rPr>
      </w:pPr>
    </w:p>
    <w:p w14:paraId="79F3BC6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90AADE" w14:textId="77777777" w:rsidR="00806A9C" w:rsidRPr="00090DAD" w:rsidRDefault="00262E3D">
      <w:pPr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46F7D77F" w14:textId="77777777" w:rsidR="00806A9C" w:rsidRPr="00090DAD" w:rsidRDefault="00806A9C">
      <w:pPr>
        <w:spacing w:before="5" w:line="120" w:lineRule="exact"/>
        <w:rPr>
          <w:rFonts w:asciiTheme="majorHAnsi" w:hAnsiTheme="majorHAnsi"/>
          <w:sz w:val="14"/>
          <w:szCs w:val="14"/>
        </w:rPr>
      </w:pPr>
    </w:p>
    <w:p w14:paraId="2D12FC9A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717523" w14:textId="77777777" w:rsidR="00806A9C" w:rsidRPr="00090DAD" w:rsidRDefault="00262E3D">
      <w:pPr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7A7ADB6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6BFEB78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7BB937F3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0BA471EC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EB31BF6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7844932A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79CEBA8D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0AD79CA6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0CA155AA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24600791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130F10FB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440B35B7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7D1880B9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00F31D8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51F7F007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2FC01E1A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784F91F3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1F9F148F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4E48066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3D1EA9B6" w14:textId="77777777" w:rsidR="00806A9C" w:rsidRPr="00090DAD" w:rsidRDefault="00262E3D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5C619118" w14:textId="77777777" w:rsidR="00806A9C" w:rsidRPr="00090DAD" w:rsidRDefault="00262E3D">
      <w:pPr>
        <w:spacing w:before="3"/>
        <w:ind w:left="5459" w:right="5458"/>
        <w:jc w:val="center"/>
        <w:rPr>
          <w:rFonts w:asciiTheme="majorHAnsi" w:eastAsia="Cambria" w:hAnsiTheme="majorHAnsi" w:cs="Cambria"/>
          <w:sz w:val="32"/>
          <w:szCs w:val="32"/>
        </w:rPr>
        <w:sectPr w:rsidR="00806A9C" w:rsidRPr="00090DAD">
          <w:headerReference w:type="default" r:id="rId7"/>
          <w:pgSz w:w="12240" w:h="15840"/>
          <w:pgMar w:top="840" w:right="560" w:bottom="280" w:left="620" w:header="642" w:footer="0" w:gutter="0"/>
          <w:pgNumType w:start="1"/>
          <w:cols w:space="720"/>
        </w:sectPr>
      </w:pP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lastRenderedPageBreak/>
        <w:t xml:space="preserve">   </w:t>
      </w:r>
      <w:r w:rsidRPr="00090DAD">
        <w:rPr>
          <w:rFonts w:asciiTheme="majorHAnsi" w:eastAsia="Cambria" w:hAnsiTheme="majorHAnsi" w:cs="Cambria"/>
          <w:b/>
          <w:w w:val="24"/>
          <w:sz w:val="32"/>
          <w:szCs w:val="32"/>
        </w:rPr>
        <w:t> </w:t>
      </w:r>
    </w:p>
    <w:p w14:paraId="260827BA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E8D487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2DFD3B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58B780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844EB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CD8D11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A987F0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D0D5F6" w14:textId="77777777" w:rsidR="00806A9C" w:rsidRPr="00090DAD" w:rsidRDefault="00806A9C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63ACF4B0" w14:textId="77777777" w:rsidR="00806A9C" w:rsidRPr="00090DAD" w:rsidRDefault="00262E3D">
      <w:pPr>
        <w:spacing w:line="260" w:lineRule="exact"/>
        <w:ind w:left="140" w:right="-56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b/>
          <w:position w:val="-1"/>
          <w:sz w:val="24"/>
          <w:szCs w:val="24"/>
          <w:u w:color="000000"/>
        </w:rPr>
        <w:t>OBJECTIVE</w:t>
      </w:r>
      <w:r w:rsidRPr="00090DAD">
        <w:rPr>
          <w:rFonts w:asciiTheme="majorHAnsi" w:eastAsia="Cambria" w:hAnsiTheme="majorHAnsi" w:cs="Cambria"/>
          <w:spacing w:val="-13"/>
          <w:position w:val="-1"/>
          <w:sz w:val="24"/>
          <w:szCs w:val="24"/>
        </w:rPr>
        <w:t xml:space="preserve"> </w:t>
      </w:r>
      <w:r w:rsidRPr="00090DAD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7D33F839" w14:textId="77777777" w:rsidR="00806A9C" w:rsidRPr="00090DAD" w:rsidRDefault="00262E3D">
      <w:pPr>
        <w:spacing w:before="10" w:line="140" w:lineRule="exact"/>
        <w:rPr>
          <w:rFonts w:asciiTheme="majorHAnsi" w:hAnsiTheme="majorHAnsi"/>
          <w:sz w:val="16"/>
          <w:szCs w:val="16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</w:p>
    <w:p w14:paraId="4DC69F50" w14:textId="6727CE41" w:rsidR="00806A9C" w:rsidRPr="00090DAD" w:rsidRDefault="00090DAD" w:rsidP="00090DAD">
      <w:pPr>
        <w:ind w:right="4718"/>
        <w:jc w:val="center"/>
        <w:rPr>
          <w:rFonts w:asciiTheme="majorHAnsi" w:eastAsia="Cambria" w:hAnsiTheme="majorHAnsi" w:cs="Cambria"/>
          <w:b/>
          <w:bCs/>
          <w:sz w:val="28"/>
          <w:szCs w:val="28"/>
        </w:rPr>
      </w:pPr>
      <w:r w:rsidRPr="00090DAD">
        <w:rPr>
          <w:rFonts w:ascii="Calibri" w:hAnsi="Calibri" w:cs="Calibri"/>
          <w:b/>
          <w:bCs/>
          <w:sz w:val="28"/>
          <w:szCs w:val="28"/>
        </w:rPr>
        <w:t>Lorenzo Swanson</w:t>
      </w:r>
    </w:p>
    <w:p w14:paraId="57DA9C99" w14:textId="77777777" w:rsidR="00806A9C" w:rsidRPr="00090DAD" w:rsidRDefault="00262E3D" w:rsidP="00090DAD">
      <w:pPr>
        <w:spacing w:line="260" w:lineRule="exact"/>
        <w:ind w:left="-38" w:right="3839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w w:val="74"/>
          <w:sz w:val="24"/>
          <w:szCs w:val="24"/>
        </w:rPr>
        <w:t>555    </w:t>
      </w:r>
      <w:r w:rsidRPr="00090DAD">
        <w:rPr>
          <w:rFonts w:asciiTheme="majorHAnsi" w:eastAsia="Cambria" w:hAnsiTheme="majorHAnsi" w:cs="Cambria"/>
          <w:sz w:val="24"/>
          <w:szCs w:val="24"/>
        </w:rPr>
        <w:t>La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090DAD">
        <w:rPr>
          <w:rFonts w:asciiTheme="majorHAnsi" w:eastAsia="Cambria" w:hAnsiTheme="majorHAnsi" w:cs="Cambria"/>
          <w:w w:val="80"/>
          <w:sz w:val="24"/>
          <w:szCs w:val="24"/>
        </w:rPr>
        <w:t>Verne    </w:t>
      </w:r>
      <w:r w:rsidRPr="00090DAD">
        <w:rPr>
          <w:rFonts w:asciiTheme="majorHAnsi" w:eastAsia="Cambria" w:hAnsiTheme="majorHAnsi" w:cs="Cambria"/>
          <w:sz w:val="24"/>
          <w:szCs w:val="24"/>
        </w:rPr>
        <w:t>Wa</w:t>
      </w:r>
      <w:r w:rsidRPr="00090DAD">
        <w:rPr>
          <w:rFonts w:asciiTheme="majorHAnsi" w:eastAsia="Cambria" w:hAnsiTheme="majorHAnsi" w:cs="Cambria"/>
          <w:w w:val="58"/>
          <w:sz w:val="24"/>
          <w:szCs w:val="24"/>
        </w:rPr>
        <w:t>y,    </w:t>
      </w:r>
      <w:r w:rsidRPr="00090DAD">
        <w:rPr>
          <w:rFonts w:asciiTheme="majorHAnsi" w:eastAsia="Cambria" w:hAnsiTheme="majorHAnsi" w:cs="Cambria"/>
          <w:sz w:val="24"/>
          <w:szCs w:val="24"/>
        </w:rPr>
        <w:t>La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090DAD">
        <w:rPr>
          <w:rFonts w:asciiTheme="majorHAnsi" w:eastAsia="Cambria" w:hAnsiTheme="majorHAnsi" w:cs="Cambria"/>
          <w:sz w:val="24"/>
          <w:szCs w:val="24"/>
        </w:rPr>
        <w:t>Verne,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090DAD">
        <w:rPr>
          <w:rFonts w:asciiTheme="majorHAnsi" w:eastAsia="Cambria" w:hAnsiTheme="majorHAnsi" w:cs="Cambria"/>
          <w:sz w:val="24"/>
          <w:szCs w:val="24"/>
        </w:rPr>
        <w:t>C</w:t>
      </w:r>
      <w:r w:rsidRPr="00090DAD">
        <w:rPr>
          <w:rFonts w:asciiTheme="majorHAnsi" w:eastAsia="Cambria" w:hAnsiTheme="majorHAnsi" w:cs="Cambria"/>
          <w:w w:val="56"/>
          <w:sz w:val="24"/>
          <w:szCs w:val="24"/>
        </w:rPr>
        <w:t>A    </w:t>
      </w:r>
      <w:r w:rsidRPr="00090DAD">
        <w:rPr>
          <w:rFonts w:asciiTheme="majorHAnsi" w:eastAsia="Cambria" w:hAnsiTheme="majorHAnsi" w:cs="Cambria"/>
          <w:spacing w:val="10"/>
          <w:w w:val="56"/>
          <w:sz w:val="24"/>
          <w:szCs w:val="24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EB12E48" w14:textId="0D0BEB3B" w:rsidR="00090DAD" w:rsidRPr="00090DAD" w:rsidRDefault="00090DAD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color w:val="000000"/>
          <w:w w:val="86"/>
          <w:sz w:val="24"/>
          <w:szCs w:val="24"/>
        </w:rPr>
      </w:pPr>
      <w:r w:rsidRPr="00090DAD">
        <w:rPr>
          <w:rFonts w:ascii="Calibri" w:hAnsi="Calibri" w:cs="Calibri"/>
          <w:sz w:val="28"/>
          <w:szCs w:val="28"/>
        </w:rPr>
        <w:t>l</w:t>
      </w:r>
      <w:r w:rsidRPr="00090DAD">
        <w:rPr>
          <w:rFonts w:ascii="Calibri" w:hAnsi="Calibri" w:cs="Calibri"/>
          <w:sz w:val="28"/>
          <w:szCs w:val="28"/>
        </w:rPr>
        <w:t>orenzo</w:t>
      </w:r>
      <w:r w:rsidRPr="00090DAD">
        <w:rPr>
          <w:rFonts w:asciiTheme="majorHAnsi" w:eastAsia="Cambria" w:hAnsiTheme="majorHAnsi" w:cs="Cambria"/>
          <w:color w:val="000000"/>
          <w:w w:val="86"/>
          <w:sz w:val="24"/>
          <w:szCs w:val="24"/>
        </w:rPr>
        <w:t>@gmail.com</w:t>
      </w:r>
    </w:p>
    <w:p w14:paraId="78B67FEE" w14:textId="3533C8F5" w:rsidR="00806A9C" w:rsidRPr="00090DAD" w:rsidRDefault="00262E3D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color w:val="000000"/>
          <w:w w:val="86"/>
          <w:sz w:val="24"/>
          <w:szCs w:val="24"/>
        </w:rPr>
        <w:t>(909)    555</w:t>
      </w:r>
      <w:r w:rsidRPr="00090DAD">
        <w:rPr>
          <w:rFonts w:asciiTheme="majorHAnsi" w:eastAsia="Cambria" w:hAnsiTheme="majorHAnsi" w:cs="Cambria"/>
          <w:color w:val="000000"/>
          <w:w w:val="33"/>
          <w:sz w:val="24"/>
          <w:szCs w:val="24"/>
        </w:rPr>
        <w:t>-­‐</w:t>
      </w:r>
      <w:r w:rsidRPr="00090DAD">
        <w:rPr>
          <w:rFonts w:asciiTheme="majorHAnsi" w:eastAsia="Cambria" w:hAnsiTheme="majorHAnsi" w:cs="Cambria"/>
          <w:color w:val="000000"/>
          <w:sz w:val="24"/>
          <w:szCs w:val="24"/>
        </w:rPr>
        <w:t>5555</w:t>
      </w:r>
      <w:r w:rsidRPr="00090DAD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    </w:t>
      </w:r>
    </w:p>
    <w:p w14:paraId="0C56D250" w14:textId="77777777" w:rsidR="00806A9C" w:rsidRPr="00090DAD" w:rsidRDefault="00262E3D">
      <w:pPr>
        <w:spacing w:line="280" w:lineRule="exact"/>
        <w:ind w:left="1599" w:right="5529"/>
        <w:jc w:val="center"/>
        <w:rPr>
          <w:rFonts w:asciiTheme="majorHAnsi" w:eastAsia="Cambria" w:hAnsiTheme="majorHAnsi" w:cs="Cambria"/>
          <w:sz w:val="28"/>
          <w:szCs w:val="28"/>
        </w:rPr>
        <w:sectPr w:rsidR="00806A9C" w:rsidRPr="00090DAD">
          <w:pgSz w:w="12240" w:h="15840"/>
          <w:pgMar w:top="840" w:right="500" w:bottom="280" w:left="580" w:header="642" w:footer="0" w:gutter="0"/>
          <w:cols w:num="2" w:space="720" w:equalWidth="0">
            <w:col w:w="1403" w:space="2500"/>
            <w:col w:w="7257"/>
          </w:cols>
        </w:sect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9CEFC7C" w14:textId="77777777" w:rsidR="00806A9C" w:rsidRPr="00090DAD" w:rsidRDefault="00262E3D">
      <w:pPr>
        <w:spacing w:before="9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To </w:t>
      </w:r>
      <w:r w:rsidRPr="00090DAD">
        <w:rPr>
          <w:rFonts w:asciiTheme="majorHAnsi" w:eastAsia="Cambria" w:hAnsiTheme="majorHAnsi" w:cs="Cambria"/>
          <w:spacing w:val="34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obtain </w:t>
      </w:r>
      <w:r w:rsidRPr="00090DAD">
        <w:rPr>
          <w:rFonts w:asciiTheme="majorHAnsi" w:eastAsia="Cambria" w:hAnsiTheme="majorHAnsi" w:cs="Cambria"/>
          <w:spacing w:val="40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an </w:t>
      </w:r>
      <w:r w:rsidRPr="00090DAD">
        <w:rPr>
          <w:rFonts w:asciiTheme="majorHAnsi" w:eastAsia="Cambria" w:hAnsiTheme="majorHAnsi" w:cs="Cambria"/>
          <w:spacing w:val="5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on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campus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position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serving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fellow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students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which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utilizes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strong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communication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4B90E72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skills.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A6BE663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8721591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EDUCATION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15152E3F" w14:textId="77777777" w:rsidR="00090DAD" w:rsidRPr="00090DAD" w:rsidRDefault="00262E3D">
      <w:pPr>
        <w:spacing w:before="7" w:line="260" w:lineRule="exact"/>
        <w:ind w:left="140" w:right="133"/>
        <w:rPr>
          <w:rFonts w:asciiTheme="majorHAnsi" w:eastAsia="Cambria" w:hAnsiTheme="majorHAnsi" w:cs="Cambria"/>
          <w:b/>
          <w:w w:val="25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University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CA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                           </w:t>
      </w:r>
      <w:r w:rsidRPr="00090DAD">
        <w:rPr>
          <w:rFonts w:asciiTheme="majorHAnsi" w:eastAsia="Cambria" w:hAnsiTheme="majorHAnsi" w:cs="Cambria"/>
          <w:b/>
          <w:spacing w:val="5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</w:t>
      </w:r>
    </w:p>
    <w:p w14:paraId="0BB23EF6" w14:textId="5B60366F" w:rsidR="00806A9C" w:rsidRPr="00090DAD" w:rsidRDefault="00262E3D">
      <w:pPr>
        <w:spacing w:before="7" w:line="260" w:lineRule="exact"/>
        <w:ind w:left="140" w:right="133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Expected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 xml:space="preserve">    Gr</w:t>
      </w:r>
      <w:r w:rsidRPr="00090DAD">
        <w:rPr>
          <w:rFonts w:asciiTheme="majorHAnsi" w:eastAsia="Cambria" w:hAnsiTheme="majorHAnsi" w:cs="Cambria"/>
          <w:sz w:val="28"/>
          <w:szCs w:val="28"/>
        </w:rPr>
        <w:t>aduation:</w:t>
      </w:r>
      <w:r w:rsidRPr="00090DAD">
        <w:rPr>
          <w:rFonts w:asciiTheme="majorHAnsi" w:eastAsia="Cambria" w:hAnsiTheme="majorHAnsi" w:cs="Cambria"/>
          <w:w w:val="44"/>
          <w:sz w:val="28"/>
          <w:szCs w:val="28"/>
        </w:rPr>
        <w:t xml:space="preserve">    J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une  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2016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Bachelor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Arts,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Business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Administration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0260A54" w14:textId="77777777" w:rsidR="00806A9C" w:rsidRPr="00090DAD" w:rsidRDefault="00262E3D">
      <w:pPr>
        <w:spacing w:line="28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GPA: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3.5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E6723BD" w14:textId="77777777" w:rsidR="00806A9C" w:rsidRPr="00090DAD" w:rsidRDefault="00262E3D">
      <w:pPr>
        <w:spacing w:before="6"/>
        <w:ind w:left="140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5D2E0BA" w14:textId="77777777" w:rsidR="00806A9C" w:rsidRPr="00090DAD" w:rsidRDefault="00262E3D">
      <w:pPr>
        <w:spacing w:before="6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HONORS/AWARDS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6041BF4" w14:textId="3E1D83D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Dean’</w:t>
      </w:r>
      <w:r w:rsidRPr="00090DAD">
        <w:rPr>
          <w:rFonts w:asciiTheme="majorHAnsi" w:eastAsia="Cambria" w:hAnsiTheme="majorHAnsi" w:cs="Cambria"/>
          <w:b/>
          <w:w w:val="50"/>
          <w:sz w:val="28"/>
          <w:szCs w:val="28"/>
        </w:rPr>
        <w:t>s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List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</w:t>
      </w:r>
      <w:r w:rsidRPr="00090DAD">
        <w:rPr>
          <w:rFonts w:asciiTheme="majorHAnsi" w:eastAsia="Cambria" w:hAnsiTheme="majorHAnsi" w:cs="Cambria"/>
          <w:spacing w:val="4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Fall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2013  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–</w:t>
      </w:r>
      <w:r w:rsidRPr="00090DAD">
        <w:rPr>
          <w:rFonts w:asciiTheme="majorHAnsi" w:eastAsia="Cambria" w:hAnsiTheme="majorHAnsi" w:cs="Cambria"/>
          <w:spacing w:val="-9"/>
          <w:w w:val="9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Spr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>ing    2014</w:t>
      </w:r>
      <w:r w:rsidRPr="00090DAD">
        <w:rPr>
          <w:rFonts w:asciiTheme="majorHAnsi" w:eastAsia="Cambria" w:hAnsiTheme="majorHAnsi" w:cs="Cambria"/>
          <w:spacing w:val="-5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6B15E6C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2D801599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ON</w:t>
      </w:r>
      <w:r w:rsidRPr="00090DAD">
        <w:rPr>
          <w:rFonts w:asciiTheme="majorHAnsi" w:eastAsia="Cambria" w:hAnsiTheme="majorHAnsi" w:cs="Cambria"/>
          <w:b/>
          <w:spacing w:val="37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w w:val="81"/>
          <w:sz w:val="28"/>
          <w:szCs w:val="28"/>
          <w:u w:color="000000"/>
        </w:rPr>
        <w:t xml:space="preserve"> CAMPUS </w:t>
      </w:r>
      <w:r w:rsidRPr="00090DAD">
        <w:rPr>
          <w:rFonts w:asciiTheme="majorHAnsi" w:eastAsia="Cambria" w:hAnsiTheme="majorHAnsi" w:cs="Cambria"/>
          <w:b/>
          <w:spacing w:val="38"/>
          <w:w w:val="81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w w:val="81"/>
          <w:sz w:val="28"/>
          <w:szCs w:val="28"/>
          <w:u w:color="000000"/>
        </w:rPr>
        <w:t> I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NVOLVEMENT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25C9698C" w14:textId="436332C6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Enactus,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University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Verne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        </w:t>
      </w:r>
      <w:r w:rsidRPr="00090DAD">
        <w:rPr>
          <w:rFonts w:asciiTheme="majorHAnsi" w:eastAsia="Cambria" w:hAnsiTheme="majorHAnsi" w:cs="Cambria"/>
          <w:spacing w:val="9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</w:t>
      </w:r>
      <w:r w:rsidRPr="00090DAD">
        <w:rPr>
          <w:rFonts w:asciiTheme="majorHAnsi" w:eastAsia="Cambria" w:hAnsiTheme="majorHAnsi" w:cs="Cambria"/>
          <w:spacing w:val="6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                     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sz w:val="28"/>
          <w:szCs w:val="28"/>
        </w:rPr>
        <w:t>August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2013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–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Present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AE2E6F8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Member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> </w:t>
      </w:r>
    </w:p>
    <w:p w14:paraId="2DC37A08" w14:textId="77777777" w:rsidR="00806A9C" w:rsidRPr="00090DAD" w:rsidRDefault="00262E3D">
      <w:pPr>
        <w:spacing w:before="11"/>
        <w:ind w:left="5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Implement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collective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ideas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sponsor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campus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community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events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which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promote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educational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F2D58C0" w14:textId="77777777" w:rsidR="00806A9C" w:rsidRPr="00090DAD" w:rsidRDefault="00262E3D">
      <w:pPr>
        <w:spacing w:before="2"/>
        <w:ind w:left="8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spacing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soci</w:t>
      </w:r>
      <w:r w:rsidRPr="00090DAD">
        <w:rPr>
          <w:rFonts w:asciiTheme="majorHAnsi" w:eastAsia="Cambria" w:hAnsiTheme="majorHAnsi" w:cs="Cambria"/>
          <w:w w:val="75"/>
          <w:sz w:val="28"/>
          <w:szCs w:val="28"/>
        </w:rPr>
        <w:t xml:space="preserve">al   </w:t>
      </w:r>
      <w:r w:rsidRPr="00090DAD">
        <w:rPr>
          <w:rFonts w:asciiTheme="majorHAnsi" w:eastAsia="Cambria" w:hAnsiTheme="majorHAnsi" w:cs="Cambria"/>
          <w:w w:val="90"/>
          <w:sz w:val="28"/>
          <w:szCs w:val="28"/>
        </w:rPr>
        <w:t> change</w:t>
      </w:r>
      <w:r w:rsidRPr="00090DAD">
        <w:rPr>
          <w:rFonts w:asciiTheme="majorHAnsi" w:eastAsia="Cambria" w:hAnsiTheme="majorHAnsi" w:cs="Cambria"/>
          <w:spacing w:val="-3"/>
          <w:w w:val="9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9B2A168" w14:textId="77777777" w:rsidR="00806A9C" w:rsidRPr="00090DAD" w:rsidRDefault="00262E3D">
      <w:pPr>
        <w:spacing w:before="11"/>
        <w:ind w:left="459" w:right="313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Led </w:t>
      </w:r>
      <w:r w:rsidRPr="00090DAD">
        <w:rPr>
          <w:rFonts w:asciiTheme="majorHAnsi" w:eastAsia="Cambria" w:hAnsiTheme="majorHAnsi" w:cs="Cambria"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group</w:t>
      </w:r>
      <w:r w:rsidRPr="00090DAD">
        <w:rPr>
          <w:rFonts w:asciiTheme="majorHAnsi" w:eastAsia="Cambria" w:hAnsiTheme="majorHAnsi" w:cs="Cambria"/>
          <w:w w:val="49"/>
          <w:sz w:val="28"/>
          <w:szCs w:val="28"/>
        </w:rPr>
        <w:t xml:space="preserve">s   </w:t>
      </w:r>
      <w:r w:rsidRPr="00090DAD">
        <w:rPr>
          <w:rFonts w:asciiTheme="majorHAnsi" w:eastAsia="Cambria" w:hAnsiTheme="majorHAnsi" w:cs="Cambria"/>
          <w:w w:val="57"/>
          <w:sz w:val="28"/>
          <w:szCs w:val="28"/>
        </w:rPr>
        <w:t xml:space="preserve"> of  </w:t>
      </w:r>
      <w:r w:rsidRPr="00090DAD">
        <w:rPr>
          <w:rFonts w:asciiTheme="majorHAnsi" w:eastAsia="Cambria" w:hAnsiTheme="majorHAnsi" w:cs="Cambria"/>
          <w:spacing w:val="10"/>
          <w:w w:val="57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57"/>
          <w:sz w:val="28"/>
          <w:szCs w:val="28"/>
        </w:rPr>
        <w:t xml:space="preserve"> 9 </w:t>
      </w:r>
      <w:r w:rsidRPr="00090DAD">
        <w:rPr>
          <w:rFonts w:asciiTheme="majorHAnsi" w:eastAsia="Cambria" w:hAnsiTheme="majorHAnsi" w:cs="Cambria"/>
          <w:spacing w:val="23"/>
          <w:w w:val="57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57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jun</w:t>
      </w:r>
      <w:r w:rsidRPr="00090DAD">
        <w:rPr>
          <w:rFonts w:asciiTheme="majorHAnsi" w:eastAsia="Cambria" w:hAnsiTheme="majorHAnsi" w:cs="Cambria"/>
          <w:w w:val="68"/>
          <w:sz w:val="28"/>
          <w:szCs w:val="28"/>
        </w:rPr>
        <w:t>ior    </w:t>
      </w:r>
      <w:r w:rsidRPr="00090DAD">
        <w:rPr>
          <w:rFonts w:asciiTheme="majorHAnsi" w:eastAsia="Cambria" w:hAnsiTheme="majorHAnsi" w:cs="Cambria"/>
          <w:sz w:val="28"/>
          <w:szCs w:val="28"/>
        </w:rPr>
        <w:t>hig</w:t>
      </w:r>
      <w:r w:rsidRPr="00090DAD">
        <w:rPr>
          <w:rFonts w:asciiTheme="majorHAnsi" w:eastAsia="Cambria" w:hAnsiTheme="majorHAnsi" w:cs="Cambria"/>
          <w:w w:val="53"/>
          <w:sz w:val="28"/>
          <w:szCs w:val="28"/>
        </w:rPr>
        <w:t xml:space="preserve">h   </w:t>
      </w:r>
      <w:r w:rsidRPr="00090DAD">
        <w:rPr>
          <w:rFonts w:asciiTheme="majorHAnsi" w:eastAsia="Cambria" w:hAnsiTheme="majorHAnsi" w:cs="Cambria"/>
          <w:spacing w:val="-1"/>
          <w:w w:val="5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student</w:t>
      </w:r>
      <w:r w:rsidRPr="00090DAD">
        <w:rPr>
          <w:rFonts w:asciiTheme="majorHAnsi" w:eastAsia="Cambria" w:hAnsiTheme="majorHAnsi" w:cs="Cambria"/>
          <w:w w:val="49"/>
          <w:sz w:val="28"/>
          <w:szCs w:val="28"/>
        </w:rPr>
        <w:t xml:space="preserve">s   </w:t>
      </w:r>
      <w:r w:rsidRPr="00090DAD">
        <w:rPr>
          <w:rFonts w:asciiTheme="majorHAnsi" w:eastAsia="Cambria" w:hAnsiTheme="majorHAnsi" w:cs="Cambria"/>
          <w:w w:val="58"/>
          <w:sz w:val="28"/>
          <w:szCs w:val="28"/>
        </w:rPr>
        <w:t xml:space="preserve"> in  </w:t>
      </w:r>
      <w:r w:rsidRPr="00090DAD">
        <w:rPr>
          <w:rFonts w:asciiTheme="majorHAnsi" w:eastAsia="Cambria" w:hAnsiTheme="majorHAnsi" w:cs="Cambria"/>
          <w:spacing w:val="6"/>
          <w:w w:val="5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58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discu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ssion   </w:t>
      </w:r>
      <w:r w:rsidRPr="00090DAD">
        <w:rPr>
          <w:rFonts w:asciiTheme="majorHAnsi" w:eastAsia="Cambria" w:hAnsiTheme="majorHAnsi" w:cs="Cambria"/>
          <w:w w:val="68"/>
          <w:sz w:val="28"/>
          <w:szCs w:val="28"/>
        </w:rPr>
        <w:t xml:space="preserve"> on </w:t>
      </w:r>
      <w:r w:rsidRPr="00090DAD">
        <w:rPr>
          <w:rFonts w:asciiTheme="majorHAnsi" w:eastAsia="Cambria" w:hAnsiTheme="majorHAnsi" w:cs="Cambria"/>
          <w:spacing w:val="33"/>
          <w:w w:val="6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8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su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ccess    </w:t>
      </w:r>
      <w:r w:rsidRPr="00090DAD">
        <w:rPr>
          <w:rFonts w:asciiTheme="majorHAnsi" w:eastAsia="Cambria" w:hAnsiTheme="majorHAnsi" w:cs="Cambria"/>
          <w:sz w:val="28"/>
          <w:szCs w:val="28"/>
        </w:rPr>
        <w:t>skill</w:t>
      </w:r>
      <w:r w:rsidRPr="00090DAD">
        <w:rPr>
          <w:rFonts w:asciiTheme="majorHAnsi" w:eastAsia="Cambria" w:hAnsiTheme="majorHAnsi" w:cs="Cambria"/>
          <w:w w:val="56"/>
          <w:sz w:val="28"/>
          <w:szCs w:val="28"/>
        </w:rPr>
        <w:t>s,    </w:t>
      </w:r>
      <w:r w:rsidRPr="00090DAD">
        <w:rPr>
          <w:rFonts w:asciiTheme="majorHAnsi" w:eastAsia="Cambria" w:hAnsiTheme="majorHAnsi" w:cs="Cambria"/>
          <w:sz w:val="28"/>
          <w:szCs w:val="28"/>
        </w:rPr>
        <w:t>bu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siness   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 xml:space="preserve"> ethics, </w:t>
      </w:r>
      <w:r w:rsidRPr="00090DAD">
        <w:rPr>
          <w:rFonts w:asciiTheme="majorHAnsi" w:eastAsia="Cambria" w:hAnsiTheme="majorHAnsi" w:cs="Cambria"/>
          <w:spacing w:val="33"/>
          <w:w w:val="8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nd    </w:t>
      </w:r>
      <w:r w:rsidRPr="00090DAD">
        <w:rPr>
          <w:rFonts w:asciiTheme="majorHAnsi" w:eastAsia="Cambria" w:hAnsiTheme="majorHAnsi" w:cs="Cambria"/>
          <w:sz w:val="28"/>
          <w:szCs w:val="28"/>
        </w:rPr>
        <w:t>personal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4E6DC95" w14:textId="77777777" w:rsidR="00806A9C" w:rsidRPr="00090DAD" w:rsidRDefault="00262E3D">
      <w:pPr>
        <w:spacing w:before="2"/>
        <w:ind w:left="8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finances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7A93D1D" w14:textId="77777777" w:rsidR="00806A9C" w:rsidRPr="00090DAD" w:rsidRDefault="00262E3D">
      <w:pPr>
        <w:spacing w:before="11"/>
        <w:ind w:left="5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131"/>
          <w:sz w:val="28"/>
          <w:szCs w:val="28"/>
        </w:rPr>
        <w:t>Co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designed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17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minute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audio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visual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presentation  </w:t>
      </w:r>
      <w:r w:rsidRPr="00090DAD">
        <w:rPr>
          <w:rFonts w:asciiTheme="majorHAnsi" w:eastAsia="Cambria" w:hAnsiTheme="majorHAnsi" w:cs="Cambria"/>
          <w:spacing w:val="31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accurately  </w:t>
      </w:r>
      <w:r w:rsidRPr="00090DAD">
        <w:rPr>
          <w:rFonts w:asciiTheme="majorHAnsi" w:eastAsia="Cambria" w:hAnsiTheme="majorHAnsi" w:cs="Cambria"/>
          <w:spacing w:val="24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and </w:t>
      </w:r>
      <w:r w:rsidRPr="00090DAD">
        <w:rPr>
          <w:rFonts w:asciiTheme="majorHAnsi" w:eastAsia="Cambria" w:hAnsiTheme="majorHAnsi" w:cs="Cambria"/>
          <w:spacing w:val="3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creatively  </w:t>
      </w:r>
      <w:r w:rsidRPr="00090DAD">
        <w:rPr>
          <w:rFonts w:asciiTheme="majorHAnsi" w:eastAsia="Cambria" w:hAnsiTheme="majorHAnsi" w:cs="Cambria"/>
          <w:spacing w:val="15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describing  </w:t>
      </w:r>
      <w:r w:rsidRPr="00090DAD">
        <w:rPr>
          <w:rFonts w:asciiTheme="majorHAnsi" w:eastAsia="Cambria" w:hAnsiTheme="majorHAnsi" w:cs="Cambria"/>
          <w:spacing w:val="10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 project </w:t>
      </w:r>
      <w:r w:rsidRPr="00090DAD">
        <w:rPr>
          <w:rFonts w:asciiTheme="majorHAnsi" w:eastAsia="Cambria" w:hAnsiTheme="majorHAnsi" w:cs="Cambria"/>
          <w:spacing w:val="15"/>
          <w:w w:val="8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56"/>
          <w:sz w:val="28"/>
          <w:szCs w:val="28"/>
        </w:rPr>
        <w:t> for    </w:t>
      </w:r>
    </w:p>
    <w:p w14:paraId="029A341E" w14:textId="77777777" w:rsidR="00806A9C" w:rsidRPr="00090DAD" w:rsidRDefault="00262E3D">
      <w:pPr>
        <w:spacing w:before="2" w:line="260" w:lineRule="exact"/>
        <w:ind w:left="8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use</w:t>
      </w:r>
      <w:r w:rsidRPr="00090DAD">
        <w:rPr>
          <w:rFonts w:asciiTheme="majorHAnsi" w:eastAsia="Cambria" w:hAnsiTheme="majorHAnsi" w:cs="Cambria"/>
          <w:spacing w:val="-13"/>
          <w:position w:val="-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 in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regional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national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competition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6"/>
        <w:gridCol w:w="720"/>
        <w:gridCol w:w="720"/>
        <w:gridCol w:w="720"/>
        <w:gridCol w:w="1440"/>
        <w:gridCol w:w="3327"/>
      </w:tblGrid>
      <w:tr w:rsidR="00806A9C" w:rsidRPr="00090DAD" w14:paraId="0A7FF13B" w14:textId="77777777">
        <w:trPr>
          <w:trHeight w:hRule="exact" w:val="300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70CE0750" w14:textId="77777777" w:rsidR="00806A9C" w:rsidRPr="00090DAD" w:rsidRDefault="00262E3D">
            <w:pPr>
              <w:spacing w:before="5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692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2AFB6C8C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560ED1EF" w14:textId="77777777">
        <w:trPr>
          <w:trHeight w:hRule="exact" w:val="283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69562B04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sz w:val="28"/>
                <w:szCs w:val="28"/>
                <w:u w:color="000000"/>
              </w:rPr>
              <w:t>VOLUNTEER</w:t>
            </w:r>
            <w:r w:rsidRPr="00090DAD">
              <w:rPr>
                <w:rFonts w:asciiTheme="majorHAnsi" w:eastAsia="Cambria" w:hAnsiTheme="majorHAnsi" w:cs="Cambria"/>
                <w:b/>
                <w:spacing w:val="33"/>
                <w:sz w:val="28"/>
                <w:szCs w:val="28"/>
                <w:u w:color="000000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sz w:val="28"/>
                <w:szCs w:val="28"/>
                <w:u w:color="000000"/>
              </w:rPr>
              <w:t> EXPERIENC</w:t>
            </w:r>
            <w:r w:rsidRPr="00090DAD">
              <w:rPr>
                <w:rFonts w:asciiTheme="majorHAnsi" w:eastAsia="Cambria" w:hAnsiTheme="majorHAnsi" w:cs="Cambria"/>
                <w:b/>
                <w:spacing w:val="1"/>
                <w:sz w:val="28"/>
                <w:szCs w:val="28"/>
                <w:u w:color="000000"/>
              </w:rPr>
              <w:t>E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 </w:t>
            </w:r>
          </w:p>
        </w:tc>
        <w:tc>
          <w:tcPr>
            <w:tcW w:w="6927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29BD1657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4A0E06AD" w14:textId="77777777">
        <w:trPr>
          <w:trHeight w:hRule="exact" w:val="281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11989EDC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sz w:val="28"/>
                <w:szCs w:val="28"/>
              </w:rPr>
              <w:t xml:space="preserve">LionLike </w:t>
            </w:r>
            <w:r w:rsidRPr="00090DAD">
              <w:rPr>
                <w:rFonts w:asciiTheme="majorHAnsi" w:eastAsia="Cambria" w:hAnsiTheme="majorHAnsi" w:cs="Cambria"/>
                <w:b/>
                <w:spacing w:val="13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86"/>
                <w:sz w:val="28"/>
                <w:szCs w:val="28"/>
              </w:rPr>
              <w:t xml:space="preserve"> MindState,  </w:t>
            </w:r>
            <w:r w:rsidRPr="00090DAD">
              <w:rPr>
                <w:rFonts w:asciiTheme="majorHAnsi" w:eastAsia="Cambria" w:hAnsiTheme="majorHAnsi" w:cs="Cambria"/>
                <w:b/>
                <w:spacing w:val="8"/>
                <w:w w:val="86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86"/>
                <w:sz w:val="28"/>
                <w:szCs w:val="28"/>
              </w:rPr>
              <w:t xml:space="preserve"> Pomona, </w:t>
            </w:r>
            <w:r w:rsidRPr="00090DAD">
              <w:rPr>
                <w:rFonts w:asciiTheme="majorHAnsi" w:eastAsia="Cambria" w:hAnsiTheme="majorHAnsi" w:cs="Cambria"/>
                <w:b/>
                <w:spacing w:val="31"/>
                <w:w w:val="86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77"/>
                <w:sz w:val="28"/>
                <w:szCs w:val="28"/>
              </w:rPr>
              <w:t> CA</w:t>
            </w:r>
            <w:r w:rsidRPr="00090DAD">
              <w:rPr>
                <w:rFonts w:asciiTheme="majorHAnsi" w:eastAsia="Cambria" w:hAnsiTheme="majorHAnsi" w:cs="Cambria"/>
                <w:b/>
                <w:spacing w:val="-1"/>
                <w:w w:val="77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spacing w:val="-11"/>
                <w:w w:val="77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b/>
                <w:w w:val="77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131A04" w14:textId="77777777" w:rsidR="00806A9C" w:rsidRPr="00090DAD" w:rsidRDefault="00262E3D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D9D8DB" w14:textId="77777777" w:rsidR="00806A9C" w:rsidRPr="00090DAD" w:rsidRDefault="00262E3D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611563" w14:textId="77777777" w:rsidR="00806A9C" w:rsidRPr="00090DAD" w:rsidRDefault="00262E3D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7E49EA" w14:textId="77777777" w:rsidR="00806A9C" w:rsidRPr="00090DAD" w:rsidRDefault="00262E3D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          </w:t>
            </w:r>
            <w:r w:rsidRPr="00090DAD">
              <w:rPr>
                <w:rFonts w:asciiTheme="majorHAnsi" w:eastAsia="Cambria" w:hAnsiTheme="majorHAnsi" w:cs="Cambria"/>
                <w:b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          </w:t>
            </w:r>
            <w:r w:rsidRPr="00090DAD">
              <w:rPr>
                <w:rFonts w:asciiTheme="majorHAnsi" w:eastAsia="Cambria" w:hAnsiTheme="majorHAnsi" w:cs="Cambria"/>
                <w:b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                      </w:t>
            </w:r>
            <w:r w:rsidRPr="00090DAD">
              <w:rPr>
                <w:rFonts w:asciiTheme="majorHAnsi" w:eastAsia="Cambria" w:hAnsiTheme="majorHAnsi" w:cs="Cambria"/>
                <w:b/>
                <w:spacing w:val="12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     </w:t>
            </w:r>
            <w:r w:rsidRPr="00090DAD">
              <w:rPr>
                <w:rFonts w:asciiTheme="majorHAnsi" w:eastAsia="Cambria" w:hAnsiTheme="majorHAnsi" w:cs="Cambria"/>
                <w:b/>
                <w:spacing w:val="6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1CE64C69" w14:textId="689BEC45" w:rsidR="00806A9C" w:rsidRPr="00090DAD" w:rsidRDefault="00262E3D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b/>
                <w:w w:val="24"/>
                <w:sz w:val="28"/>
                <w:szCs w:val="28"/>
              </w:rPr>
              <w:t xml:space="preserve">   </w:t>
            </w:r>
            <w:r w:rsidRPr="00090DAD">
              <w:rPr>
                <w:rFonts w:asciiTheme="majorHAnsi" w:eastAsia="Cambria" w:hAnsiTheme="majorHAnsi" w:cs="Cambria"/>
                <w:b/>
                <w:w w:val="24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spacing w:val="2"/>
                <w:w w:val="24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4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sz w:val="28"/>
                <w:szCs w:val="28"/>
              </w:rPr>
              <w:t>Jun</w:t>
            </w:r>
            <w:r w:rsidRPr="00090DAD">
              <w:rPr>
                <w:rFonts w:asciiTheme="majorHAnsi" w:eastAsia="Cambria" w:hAnsiTheme="majorHAnsi" w:cs="Cambria"/>
                <w:w w:val="51"/>
                <w:sz w:val="28"/>
                <w:szCs w:val="28"/>
              </w:rPr>
              <w:t>e    </w:t>
            </w:r>
            <w:r w:rsidRPr="00090DAD">
              <w:rPr>
                <w:rFonts w:asciiTheme="majorHAnsi" w:eastAsia="Cambria" w:hAnsiTheme="majorHAnsi" w:cs="Cambria"/>
                <w:w w:val="78"/>
                <w:sz w:val="28"/>
                <w:szCs w:val="28"/>
              </w:rPr>
              <w:t xml:space="preserve">2012   </w:t>
            </w:r>
            <w:r w:rsidRPr="00090DAD">
              <w:rPr>
                <w:rFonts w:asciiTheme="majorHAnsi" w:eastAsia="Cambria" w:hAnsiTheme="majorHAnsi" w:cs="Cambria"/>
                <w:w w:val="93"/>
                <w:sz w:val="28"/>
                <w:szCs w:val="28"/>
              </w:rPr>
              <w:t> –</w:t>
            </w:r>
            <w:r w:rsidRPr="00090DAD">
              <w:rPr>
                <w:rFonts w:asciiTheme="majorHAnsi" w:eastAsia="Cambria" w:hAnsiTheme="majorHAnsi" w:cs="Cambria"/>
                <w:spacing w:val="-9"/>
                <w:w w:val="93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93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sz w:val="28"/>
                <w:szCs w:val="28"/>
              </w:rPr>
              <w:t>Present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</w:tr>
      <w:tr w:rsidR="00806A9C" w:rsidRPr="00090DAD" w14:paraId="1D69076B" w14:textId="77777777">
        <w:trPr>
          <w:trHeight w:hRule="exact" w:val="317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1722ECF9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i/>
                <w:sz w:val="28"/>
                <w:szCs w:val="28"/>
              </w:rPr>
              <w:t>Volunteer</w:t>
            </w:r>
            <w:r w:rsidRPr="00090DAD">
              <w:rPr>
                <w:rFonts w:asciiTheme="majorHAnsi" w:eastAsia="Cambria" w:hAnsiTheme="majorHAnsi" w:cs="Cambria"/>
                <w:spacing w:val="-13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E9C2EE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E80052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613E27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A3B74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52E7B073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14E4CF7" w14:textId="77777777" w:rsidR="00806A9C" w:rsidRPr="00090DAD" w:rsidRDefault="00806A9C">
      <w:pPr>
        <w:rPr>
          <w:rFonts w:asciiTheme="majorHAnsi" w:hAnsiTheme="majorHAnsi"/>
          <w:sz w:val="22"/>
          <w:szCs w:val="22"/>
        </w:rPr>
        <w:sectPr w:rsidR="00806A9C" w:rsidRPr="00090DAD">
          <w:type w:val="continuous"/>
          <w:pgSz w:w="12240" w:h="15840"/>
          <w:pgMar w:top="840" w:right="500" w:bottom="280" w:left="580" w:header="720" w:footer="720" w:gutter="0"/>
          <w:cols w:space="720"/>
        </w:sectPr>
      </w:pPr>
    </w:p>
    <w:p w14:paraId="13EB894F" w14:textId="77777777" w:rsidR="00806A9C" w:rsidRPr="00090DAD" w:rsidRDefault="00806A9C">
      <w:pPr>
        <w:spacing w:before="8" w:line="120" w:lineRule="exact"/>
        <w:rPr>
          <w:rFonts w:asciiTheme="majorHAnsi" w:hAnsiTheme="majorHAnsi"/>
          <w:sz w:val="14"/>
          <w:szCs w:val="14"/>
        </w:rPr>
      </w:pPr>
    </w:p>
    <w:p w14:paraId="4DFF4C8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28A78B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B07608" w14:textId="77777777" w:rsidR="00806A9C" w:rsidRPr="00090DAD" w:rsidRDefault="00262E3D">
      <w:pPr>
        <w:spacing w:line="260" w:lineRule="exact"/>
        <w:jc w:val="righ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position w:val="-1"/>
          <w:sz w:val="28"/>
          <w:szCs w:val="28"/>
        </w:rPr>
        <w:t> </w:t>
      </w:r>
    </w:p>
    <w:p w14:paraId="3CACF862" w14:textId="77777777" w:rsidR="00806A9C" w:rsidRPr="00090DAD" w:rsidRDefault="00262E3D">
      <w:pPr>
        <w:spacing w:line="24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Plan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two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yearly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outreach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events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highlight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community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members’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creativity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spoken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word,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2C19B98" w14:textId="77777777" w:rsidR="00806A9C" w:rsidRPr="00090DAD" w:rsidRDefault="00262E3D">
      <w:pPr>
        <w:spacing w:line="260" w:lineRule="exact"/>
        <w:ind w:left="360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00" w:bottom="280" w:left="580" w:header="720" w:footer="720" w:gutter="0"/>
          <w:cols w:num="2" w:space="720" w:equalWidth="0">
            <w:col w:w="193" w:space="307"/>
            <w:col w:w="10660"/>
          </w:cols>
        </w:sectPr>
      </w:pPr>
      <w:r w:rsidRPr="00090DAD">
        <w:rPr>
          <w:rFonts w:asciiTheme="majorHAnsi" w:eastAsia="Cambria" w:hAnsiTheme="majorHAnsi" w:cs="Cambria"/>
          <w:sz w:val="28"/>
          <w:szCs w:val="28"/>
        </w:rPr>
        <w:t>poetry,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music,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art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87B07CF" w14:textId="77777777" w:rsidR="00806A9C" w:rsidRPr="00090DAD" w:rsidRDefault="00262E3D">
      <w:pPr>
        <w:spacing w:before="5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YMCA,</w:t>
      </w:r>
      <w:r w:rsidRPr="00090DAD">
        <w:rPr>
          <w:rFonts w:asciiTheme="majorHAnsi" w:eastAsia="Cambria" w:hAnsiTheme="majorHAnsi" w:cs="Cambria"/>
          <w:b/>
          <w:spacing w:val="3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P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omona,</w:t>
      </w:r>
      <w:r w:rsidRPr="00090DAD">
        <w:rPr>
          <w:rFonts w:asciiTheme="majorHAnsi" w:eastAsia="Cambria" w:hAnsiTheme="majorHAnsi" w:cs="Cambria"/>
          <w:b/>
          <w:w w:val="68"/>
          <w:sz w:val="28"/>
          <w:szCs w:val="28"/>
        </w:rPr>
        <w:t xml:space="preserve">    CA</w:t>
      </w:r>
      <w:r w:rsidRPr="00090DAD">
        <w:rPr>
          <w:rFonts w:asciiTheme="majorHAnsi" w:eastAsia="Cambria" w:hAnsiTheme="majorHAnsi" w:cs="Cambria"/>
          <w:spacing w:val="4"/>
          <w:w w:val="6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                                                </w:t>
      </w:r>
      <w:r w:rsidRPr="00090DAD">
        <w:rPr>
          <w:rFonts w:asciiTheme="majorHAnsi" w:eastAsia="Cambria" w:hAnsiTheme="majorHAnsi" w:cs="Cambria"/>
          <w:spacing w:val="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Summer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2013,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2E77820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Volunteer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 Swim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Coach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</w:p>
    <w:p w14:paraId="14F83AFF" w14:textId="77777777" w:rsidR="00806A9C" w:rsidRPr="00090DAD" w:rsidRDefault="00262E3D">
      <w:pPr>
        <w:spacing w:before="16"/>
        <w:ind w:left="5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Instructed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classes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up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15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children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basic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swimming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skills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1FBF42C" w14:textId="77777777" w:rsidR="00806A9C" w:rsidRPr="00090DAD" w:rsidRDefault="00262E3D">
      <w:pPr>
        <w:spacing w:before="11"/>
        <w:ind w:left="5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Communicated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regularly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parents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children’s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progress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9D303EB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F4A103B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lastRenderedPageBreak/>
        <w:t>SKILLS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575D9AAC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88"/>
          <w:sz w:val="28"/>
          <w:szCs w:val="28"/>
        </w:rPr>
        <w:t xml:space="preserve">Computer:  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Proficien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spacing w:val="3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2"/>
          <w:sz w:val="28"/>
          <w:szCs w:val="28"/>
        </w:rPr>
        <w:t xml:space="preserve"> in </w:t>
      </w:r>
      <w:r w:rsidRPr="00090DAD">
        <w:rPr>
          <w:rFonts w:asciiTheme="majorHAnsi" w:eastAsia="Cambria" w:hAnsiTheme="majorHAnsi" w:cs="Cambria"/>
          <w:spacing w:val="33"/>
          <w:w w:val="6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2"/>
          <w:sz w:val="28"/>
          <w:szCs w:val="28"/>
        </w:rPr>
        <w:t> W</w:t>
      </w:r>
      <w:r w:rsidRPr="00090DAD">
        <w:rPr>
          <w:rFonts w:asciiTheme="majorHAnsi" w:eastAsia="Cambria" w:hAnsiTheme="majorHAnsi" w:cs="Cambria"/>
          <w:sz w:val="28"/>
          <w:szCs w:val="28"/>
        </w:rPr>
        <w:t>indow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 xml:space="preserve">s    and    Mac  </w:t>
      </w:r>
      <w:r w:rsidRPr="00090DAD">
        <w:rPr>
          <w:rFonts w:asciiTheme="majorHAnsi" w:eastAsia="Cambria" w:hAnsiTheme="majorHAnsi" w:cs="Cambria"/>
          <w:spacing w:val="4"/>
          <w:w w:val="7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 xml:space="preserve"> OS,  </w:t>
      </w:r>
      <w:r w:rsidRPr="00090DAD">
        <w:rPr>
          <w:rFonts w:asciiTheme="majorHAnsi" w:eastAsia="Cambria" w:hAnsiTheme="majorHAnsi" w:cs="Cambria"/>
          <w:spacing w:val="5"/>
          <w:w w:val="7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> M</w:t>
      </w:r>
      <w:r w:rsidRPr="00090DAD">
        <w:rPr>
          <w:rFonts w:asciiTheme="majorHAnsi" w:eastAsia="Cambria" w:hAnsiTheme="majorHAnsi" w:cs="Cambria"/>
          <w:sz w:val="28"/>
          <w:szCs w:val="28"/>
        </w:rPr>
        <w:t>icrosof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w w:val="63"/>
          <w:sz w:val="28"/>
          <w:szCs w:val="28"/>
        </w:rPr>
        <w:t xml:space="preserve">    W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>ord,    Pow</w:t>
      </w:r>
      <w:r w:rsidRPr="00090DAD">
        <w:rPr>
          <w:rFonts w:asciiTheme="majorHAnsi" w:eastAsia="Cambria" w:hAnsiTheme="majorHAnsi" w:cs="Cambria"/>
          <w:sz w:val="28"/>
          <w:szCs w:val="28"/>
        </w:rPr>
        <w:t>erPoint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 xml:space="preserve">,  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and</w:t>
      </w:r>
      <w:r w:rsidRPr="00090DAD">
        <w:rPr>
          <w:rFonts w:asciiTheme="majorHAnsi" w:eastAsia="Cambria" w:hAnsiTheme="majorHAnsi" w:cs="Cambria"/>
          <w:spacing w:val="31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Exce</w:t>
      </w:r>
      <w:r w:rsidRPr="00090DAD">
        <w:rPr>
          <w:rFonts w:asciiTheme="majorHAnsi" w:eastAsia="Cambria" w:hAnsiTheme="majorHAnsi" w:cs="Cambria"/>
          <w:spacing w:val="-1"/>
          <w:w w:val="80"/>
          <w:sz w:val="28"/>
          <w:szCs w:val="28"/>
        </w:rPr>
        <w:t>l</w:t>
      </w:r>
      <w:r w:rsidRPr="00090DAD">
        <w:rPr>
          <w:rFonts w:asciiTheme="majorHAnsi" w:eastAsia="Cambria" w:hAnsiTheme="majorHAnsi" w:cs="Cambria"/>
          <w:spacing w:val="27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D03A069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Language: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Fluent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Sp</w:t>
      </w:r>
      <w:r w:rsidRPr="00090DAD">
        <w:rPr>
          <w:rFonts w:asciiTheme="majorHAnsi" w:eastAsia="Cambria" w:hAnsiTheme="majorHAnsi" w:cs="Cambria"/>
          <w:spacing w:val="-1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sz w:val="28"/>
          <w:szCs w:val="28"/>
        </w:rPr>
        <w:t>nish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F2DB383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84"/>
          <w:sz w:val="28"/>
          <w:szCs w:val="28"/>
        </w:rPr>
        <w:t xml:space="preserve">Social  </w:t>
      </w:r>
      <w:r w:rsidRPr="00090DAD">
        <w:rPr>
          <w:rFonts w:asciiTheme="majorHAnsi" w:eastAsia="Cambria" w:hAnsiTheme="majorHAnsi" w:cs="Cambria"/>
          <w:b/>
          <w:spacing w:val="33"/>
          <w:w w:val="8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84"/>
          <w:sz w:val="28"/>
          <w:szCs w:val="28"/>
        </w:rPr>
        <w:t> Media:</w:t>
      </w:r>
      <w:r w:rsidRPr="00090DAD">
        <w:rPr>
          <w:rFonts w:asciiTheme="majorHAnsi" w:eastAsia="Cambria" w:hAnsiTheme="majorHAnsi" w:cs="Cambria"/>
          <w:b/>
          <w:spacing w:val="31"/>
          <w:w w:val="8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8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Facebook,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Twitter,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Instagra</w:t>
      </w:r>
      <w:r w:rsidRPr="00090DAD">
        <w:rPr>
          <w:rFonts w:asciiTheme="majorHAnsi" w:eastAsia="Cambria" w:hAnsiTheme="majorHAnsi" w:cs="Cambria"/>
          <w:spacing w:val="-1"/>
          <w:sz w:val="28"/>
          <w:szCs w:val="28"/>
        </w:rPr>
        <w:t>m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74C7A7D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C03D558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A1C52D4" w14:textId="77777777" w:rsidR="00806A9C" w:rsidRPr="00090DAD" w:rsidRDefault="00262E3D">
      <w:pPr>
        <w:spacing w:before="11"/>
        <w:ind w:left="140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BA28242" w14:textId="77777777" w:rsidR="00806A9C" w:rsidRPr="00090DAD" w:rsidRDefault="00262E3D">
      <w:pPr>
        <w:spacing w:before="11"/>
        <w:ind w:left="140"/>
        <w:rPr>
          <w:rFonts w:asciiTheme="majorHAnsi" w:eastAsia="Cambria" w:hAnsiTheme="majorHAnsi" w:cs="Cambria"/>
          <w:sz w:val="24"/>
          <w:szCs w:val="24"/>
        </w:rPr>
      </w:pP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46BDF8B" w14:textId="77777777" w:rsidR="00806A9C" w:rsidRPr="00090DAD" w:rsidRDefault="00262E3D">
      <w:pPr>
        <w:spacing w:before="11"/>
        <w:ind w:left="140"/>
        <w:rPr>
          <w:rFonts w:asciiTheme="majorHAnsi" w:eastAsia="Cambria" w:hAnsiTheme="majorHAnsi" w:cs="Cambria"/>
          <w:sz w:val="24"/>
          <w:szCs w:val="24"/>
        </w:rPr>
        <w:sectPr w:rsidR="00806A9C" w:rsidRPr="00090DAD">
          <w:type w:val="continuous"/>
          <w:pgSz w:w="12240" w:h="15840"/>
          <w:pgMar w:top="840" w:right="500" w:bottom="280" w:left="580" w:header="720" w:footer="720" w:gutter="0"/>
          <w:cols w:space="720"/>
        </w:sectPr>
      </w:pPr>
      <w:r w:rsidRPr="00090DAD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96B8881" w14:textId="77777777" w:rsidR="00806A9C" w:rsidRPr="00090DAD" w:rsidRDefault="00806A9C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7D606865" w14:textId="77777777" w:rsidR="00806A9C" w:rsidRPr="00090DAD" w:rsidRDefault="00262E3D">
      <w:pPr>
        <w:spacing w:before="23"/>
        <w:ind w:left="4627" w:right="4688"/>
        <w:jc w:val="center"/>
        <w:rPr>
          <w:rFonts w:asciiTheme="majorHAnsi" w:eastAsia="Arial" w:hAnsiTheme="majorHAnsi" w:cs="Arial"/>
          <w:sz w:val="32"/>
          <w:szCs w:val="32"/>
        </w:rPr>
      </w:pPr>
      <w:r w:rsidRPr="00090DAD">
        <w:rPr>
          <w:rFonts w:asciiTheme="majorHAnsi" w:eastAsia="Arial" w:hAnsiTheme="majorHAnsi" w:cs="Arial"/>
          <w:b/>
          <w:spacing w:val="1"/>
          <w:sz w:val="32"/>
          <w:szCs w:val="32"/>
        </w:rPr>
        <w:t>Le</w:t>
      </w:r>
      <w:r w:rsidRPr="00090DAD">
        <w:rPr>
          <w:rFonts w:asciiTheme="majorHAnsi" w:eastAsia="Arial" w:hAnsiTheme="majorHAnsi" w:cs="Arial"/>
          <w:b/>
          <w:sz w:val="32"/>
          <w:szCs w:val="32"/>
        </w:rPr>
        <w:t>a</w:t>
      </w:r>
      <w:r w:rsidRPr="00090DAD">
        <w:rPr>
          <w:rFonts w:asciiTheme="majorHAnsi" w:eastAsia="Arial" w:hAnsiTheme="majorHAnsi" w:cs="Arial"/>
          <w:b/>
          <w:spacing w:val="-4"/>
          <w:sz w:val="32"/>
          <w:szCs w:val="32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w w:val="99"/>
          <w:sz w:val="32"/>
          <w:szCs w:val="32"/>
        </w:rPr>
        <w:t>Leopar</w:t>
      </w:r>
      <w:r w:rsidRPr="00090DAD">
        <w:rPr>
          <w:rFonts w:asciiTheme="majorHAnsi" w:eastAsia="Arial" w:hAnsiTheme="majorHAnsi" w:cs="Arial"/>
          <w:b/>
          <w:w w:val="99"/>
          <w:sz w:val="32"/>
          <w:szCs w:val="32"/>
        </w:rPr>
        <w:t>d</w:t>
      </w:r>
    </w:p>
    <w:p w14:paraId="7691D8FC" w14:textId="77777777" w:rsidR="00806A9C" w:rsidRPr="00090DAD" w:rsidRDefault="00262E3D">
      <w:pPr>
        <w:spacing w:before="3" w:line="248" w:lineRule="auto"/>
        <w:ind w:left="3364" w:right="3424"/>
        <w:jc w:val="center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175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 xml:space="preserve">91750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909</w:t>
      </w:r>
      <w:r w:rsidRPr="00090DAD">
        <w:rPr>
          <w:rFonts w:asciiTheme="majorHAnsi" w:eastAsia="Arial" w:hAnsiTheme="majorHAnsi" w:cs="Arial"/>
          <w:sz w:val="24"/>
          <w:szCs w:val="24"/>
        </w:rPr>
        <w:t>)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243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5678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hyperlink r:id="rId8"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Lea</w:t>
        </w:r>
        <w:r w:rsidRPr="00090DAD">
          <w:rPr>
            <w:rFonts w:asciiTheme="majorHAnsi" w:eastAsia="Arial" w:hAnsiTheme="majorHAnsi" w:cs="Arial"/>
            <w:color w:val="0000FF"/>
            <w:spacing w:val="1"/>
            <w:w w:val="102"/>
            <w:sz w:val="24"/>
            <w:szCs w:val="24"/>
            <w:u w:color="0000FF"/>
          </w:rPr>
          <w:t>.</w:t>
        </w:r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Leopa</w:t>
        </w:r>
        <w:r w:rsidRPr="00090DAD">
          <w:rPr>
            <w:rFonts w:asciiTheme="majorHAnsi" w:eastAsia="Arial" w:hAnsiTheme="majorHAnsi" w:cs="Arial"/>
            <w:color w:val="0000FF"/>
            <w:spacing w:val="1"/>
            <w:w w:val="102"/>
            <w:sz w:val="24"/>
            <w:szCs w:val="24"/>
            <w:u w:color="0000FF"/>
          </w:rPr>
          <w:t>r</w:t>
        </w:r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d</w:t>
        </w:r>
        <w:r w:rsidRPr="00090DAD">
          <w:rPr>
            <w:rFonts w:asciiTheme="majorHAnsi" w:eastAsia="Arial" w:hAnsiTheme="majorHAnsi" w:cs="Arial"/>
            <w:color w:val="0000FF"/>
            <w:spacing w:val="4"/>
            <w:w w:val="102"/>
            <w:sz w:val="24"/>
            <w:szCs w:val="24"/>
            <w:u w:color="0000FF"/>
          </w:rPr>
          <w:t>@</w:t>
        </w:r>
        <w:r w:rsidRPr="00090DAD">
          <w:rPr>
            <w:rFonts w:asciiTheme="majorHAnsi" w:eastAsia="Arial" w:hAnsiTheme="majorHAnsi" w:cs="Arial"/>
            <w:color w:val="0000FF"/>
            <w:spacing w:val="1"/>
            <w:w w:val="102"/>
            <w:sz w:val="24"/>
            <w:szCs w:val="24"/>
            <w:u w:color="0000FF"/>
          </w:rPr>
          <w:t>l</w:t>
        </w:r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ave</w:t>
        </w:r>
        <w:r w:rsidRPr="00090DAD">
          <w:rPr>
            <w:rFonts w:asciiTheme="majorHAnsi" w:eastAsia="Arial" w:hAnsiTheme="majorHAnsi" w:cs="Arial"/>
            <w:color w:val="0000FF"/>
            <w:spacing w:val="1"/>
            <w:w w:val="102"/>
            <w:sz w:val="24"/>
            <w:szCs w:val="24"/>
            <w:u w:color="0000FF"/>
          </w:rPr>
          <w:t>r</w:t>
        </w:r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ne</w:t>
        </w:r>
        <w:r w:rsidRPr="00090DAD">
          <w:rPr>
            <w:rFonts w:asciiTheme="majorHAnsi" w:eastAsia="Arial" w:hAnsiTheme="majorHAnsi" w:cs="Arial"/>
            <w:color w:val="0000FF"/>
            <w:spacing w:val="1"/>
            <w:w w:val="102"/>
            <w:sz w:val="24"/>
            <w:szCs w:val="24"/>
            <w:u w:color="0000FF"/>
          </w:rPr>
          <w:t>.</w:t>
        </w:r>
        <w:r w:rsidRPr="00090DAD">
          <w:rPr>
            <w:rFonts w:asciiTheme="majorHAnsi" w:eastAsia="Arial" w:hAnsiTheme="majorHAnsi" w:cs="Arial"/>
            <w:color w:val="0000FF"/>
            <w:spacing w:val="2"/>
            <w:w w:val="102"/>
            <w:sz w:val="24"/>
            <w:szCs w:val="24"/>
            <w:u w:color="0000FF"/>
          </w:rPr>
          <w:t>edu</w:t>
        </w:r>
      </w:hyperlink>
    </w:p>
    <w:p w14:paraId="543E23C5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EF2FE1" w14:textId="77777777" w:rsidR="00806A9C" w:rsidRPr="00090DAD" w:rsidRDefault="00806A9C">
      <w:pPr>
        <w:spacing w:before="16" w:line="260" w:lineRule="exact"/>
        <w:rPr>
          <w:rFonts w:asciiTheme="majorHAnsi" w:hAnsiTheme="majorHAnsi"/>
          <w:sz w:val="28"/>
          <w:szCs w:val="28"/>
        </w:rPr>
      </w:pPr>
    </w:p>
    <w:p w14:paraId="690CB97B" w14:textId="77777777" w:rsidR="00806A9C" w:rsidRPr="00090DAD" w:rsidRDefault="00262E3D">
      <w:pPr>
        <w:spacing w:before="38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EDUCA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  <w:u w:color="000000"/>
        </w:rPr>
        <w:t>T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O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  <w:u w:color="000000"/>
        </w:rPr>
        <w:t>N</w:t>
      </w:r>
    </w:p>
    <w:p w14:paraId="28348F82" w14:textId="77777777" w:rsidR="00806A9C" w:rsidRPr="00090DAD" w:rsidRDefault="00262E3D">
      <w:pPr>
        <w:spacing w:before="8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B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b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b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So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4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b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5</w:t>
      </w:r>
    </w:p>
    <w:p w14:paraId="03723051" w14:textId="77777777" w:rsidR="00806A9C" w:rsidRPr="00090DAD" w:rsidRDefault="00262E3D">
      <w:pPr>
        <w:spacing w:before="13" w:line="22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2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7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6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7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6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position w:val="-1"/>
          <w:sz w:val="24"/>
          <w:szCs w:val="24"/>
        </w:rPr>
        <w:t>CA</w:t>
      </w:r>
    </w:p>
    <w:p w14:paraId="4EB44ED8" w14:textId="77777777" w:rsidR="00806A9C" w:rsidRPr="00090DAD" w:rsidRDefault="00806A9C">
      <w:pPr>
        <w:spacing w:before="8" w:line="220" w:lineRule="exact"/>
        <w:rPr>
          <w:rFonts w:asciiTheme="majorHAnsi" w:hAnsiTheme="majorHAnsi"/>
          <w:sz w:val="24"/>
          <w:szCs w:val="24"/>
        </w:rPr>
        <w:sectPr w:rsidR="00806A9C" w:rsidRPr="00090DAD">
          <w:pgSz w:w="12240" w:h="15840"/>
          <w:pgMar w:top="840" w:right="560" w:bottom="280" w:left="620" w:header="642" w:footer="0" w:gutter="0"/>
          <w:cols w:space="720"/>
        </w:sectPr>
      </w:pPr>
    </w:p>
    <w:p w14:paraId="76418FE1" w14:textId="77777777" w:rsidR="00806A9C" w:rsidRPr="00090DAD" w:rsidRDefault="00262E3D">
      <w:pPr>
        <w:spacing w:before="38"/>
        <w:ind w:left="100" w:right="-52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RELATE</w:t>
      </w:r>
      <w:r w:rsidRPr="00090DAD">
        <w:rPr>
          <w:rFonts w:asciiTheme="majorHAnsi" w:eastAsia="Arial" w:hAnsiTheme="majorHAnsi" w:cs="Arial"/>
          <w:b/>
          <w:sz w:val="24"/>
          <w:szCs w:val="24"/>
          <w:u w:color="000000"/>
        </w:rPr>
        <w:t>D</w:t>
      </w:r>
      <w:r w:rsidRPr="00090DAD">
        <w:rPr>
          <w:rFonts w:asciiTheme="majorHAnsi" w:eastAsia="Arial" w:hAnsiTheme="majorHAnsi" w:cs="Arial"/>
          <w:b/>
          <w:spacing w:val="28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COUSE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  <w:u w:color="000000"/>
        </w:rPr>
        <w:t>W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ORK</w:t>
      </w:r>
      <w:r w:rsidRPr="00090DAD">
        <w:rPr>
          <w:rFonts w:asciiTheme="majorHAnsi" w:eastAsia="Arial" w:hAnsiTheme="majorHAnsi" w:cs="Arial"/>
          <w:b/>
          <w:spacing w:val="34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(i</w:t>
      </w:r>
      <w:r w:rsidRPr="00090DAD">
        <w:rPr>
          <w:rFonts w:asciiTheme="majorHAnsi" w:eastAsia="Arial" w:hAnsiTheme="majorHAnsi" w:cs="Arial"/>
          <w:sz w:val="24"/>
          <w:szCs w:val="24"/>
          <w:u w:color="000000"/>
        </w:rPr>
        <w:t>n</w:t>
      </w:r>
      <w:r w:rsidRPr="00090DAD">
        <w:rPr>
          <w:rFonts w:asciiTheme="majorHAnsi" w:eastAsia="Arial" w:hAnsiTheme="majorHAnsi" w:cs="Arial"/>
          <w:spacing w:val="10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  <w:u w:color="000000"/>
        </w:rPr>
        <w:t>p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  <w:u w:color="000000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  <w:u w:color="000000"/>
        </w:rPr>
        <w:t>og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  <w:u w:color="000000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  <w:u w:color="000000"/>
        </w:rPr>
        <w:t>es</w:t>
      </w:r>
      <w:r w:rsidRPr="00090DAD">
        <w:rPr>
          <w:rFonts w:asciiTheme="majorHAnsi" w:eastAsia="Arial" w:hAnsiTheme="majorHAnsi" w:cs="Arial"/>
          <w:w w:val="102"/>
          <w:sz w:val="24"/>
          <w:szCs w:val="24"/>
          <w:u w:color="000000"/>
        </w:rPr>
        <w:t>s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  <w:u w:color="000000"/>
        </w:rPr>
        <w:t>*</w:t>
      </w:r>
      <w:r w:rsidRPr="00090DAD">
        <w:rPr>
          <w:rFonts w:asciiTheme="majorHAnsi" w:eastAsia="Arial" w:hAnsiTheme="majorHAnsi" w:cs="Arial"/>
          <w:w w:val="102"/>
          <w:sz w:val="24"/>
          <w:szCs w:val="24"/>
          <w:u w:color="000000"/>
        </w:rPr>
        <w:t>)</w:t>
      </w:r>
    </w:p>
    <w:p w14:paraId="4C399BA8" w14:textId="77777777" w:rsidR="00806A9C" w:rsidRPr="00090DAD" w:rsidRDefault="00262E3D">
      <w:pPr>
        <w:spacing w:before="27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ob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4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59154BAE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hod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21052F46" w14:textId="77777777" w:rsidR="00806A9C" w:rsidRPr="00090DAD" w:rsidRDefault="00262E3D">
      <w:pPr>
        <w:spacing w:before="7" w:line="100" w:lineRule="exact"/>
        <w:rPr>
          <w:rFonts w:asciiTheme="majorHAnsi" w:hAnsiTheme="majorHAnsi"/>
          <w:sz w:val="12"/>
          <w:szCs w:val="12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</w:p>
    <w:p w14:paraId="5EF35AD5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F08561" w14:textId="77777777" w:rsidR="00806A9C" w:rsidRPr="00090DAD" w:rsidRDefault="00262E3D">
      <w:pPr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ev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ance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*</w:t>
      </w:r>
    </w:p>
    <w:p w14:paraId="7E39B892" w14:textId="77777777" w:rsidR="00806A9C" w:rsidRPr="00090DAD" w:rsidRDefault="00262E3D">
      <w:pPr>
        <w:spacing w:before="26"/>
        <w:rPr>
          <w:rFonts w:asciiTheme="majorHAnsi" w:eastAsia="Arial" w:hAnsiTheme="majorHAnsi" w:cs="Arial"/>
          <w:sz w:val="24"/>
          <w:szCs w:val="24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4121" w:space="2099"/>
            <w:col w:w="4840"/>
          </w:cols>
        </w:sect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Thes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*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escen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dev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ance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)</w:t>
      </w:r>
    </w:p>
    <w:p w14:paraId="076AAD2F" w14:textId="77777777" w:rsidR="00806A9C" w:rsidRPr="00090DAD" w:rsidRDefault="00806A9C">
      <w:pPr>
        <w:spacing w:before="4" w:line="220" w:lineRule="exact"/>
        <w:rPr>
          <w:rFonts w:asciiTheme="majorHAnsi" w:hAnsiTheme="majorHAnsi"/>
          <w:sz w:val="24"/>
          <w:szCs w:val="24"/>
        </w:rPr>
      </w:pPr>
    </w:p>
    <w:p w14:paraId="2282862B" w14:textId="77777777" w:rsidR="00806A9C" w:rsidRPr="00090DAD" w:rsidRDefault="00262E3D">
      <w:pPr>
        <w:spacing w:before="38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NTERNSH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IP</w:t>
      </w:r>
      <w:r w:rsidRPr="00090DAD">
        <w:rPr>
          <w:rFonts w:asciiTheme="majorHAnsi" w:eastAsia="Arial" w:hAnsiTheme="majorHAnsi" w:cs="Arial"/>
          <w:b/>
          <w:spacing w:val="36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EXPE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R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  <w:u w:color="000000"/>
        </w:rPr>
        <w:t>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NC</w:t>
      </w:r>
      <w:r w:rsidRPr="00090DAD">
        <w:rPr>
          <w:rFonts w:asciiTheme="majorHAnsi" w:eastAsia="Arial" w:hAnsiTheme="majorHAnsi" w:cs="Arial"/>
          <w:b/>
          <w:w w:val="103"/>
          <w:sz w:val="24"/>
          <w:szCs w:val="24"/>
          <w:u w:color="000000"/>
        </w:rPr>
        <w:t>E</w:t>
      </w:r>
    </w:p>
    <w:p w14:paraId="0461EBE7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as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er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3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Ju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4</w:t>
      </w:r>
      <w:r w:rsidRPr="00090DAD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–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resen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t</w:t>
      </w:r>
    </w:p>
    <w:p w14:paraId="3BA3ACF3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er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no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A</w:t>
      </w:r>
    </w:p>
    <w:p w14:paraId="112EAA51" w14:textId="77777777" w:rsidR="00806A9C" w:rsidRPr="00090DAD" w:rsidRDefault="00262E3D">
      <w:pPr>
        <w:tabs>
          <w:tab w:val="left" w:pos="460"/>
        </w:tabs>
        <w:spacing w:before="22" w:line="251" w:lineRule="auto"/>
        <w:ind w:left="460" w:right="245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abo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agenc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nonp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fi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gan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za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oca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ava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ab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soc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46489634" w14:textId="77777777" w:rsidR="00806A9C" w:rsidRPr="00090DAD" w:rsidRDefault="00262E3D">
      <w:pPr>
        <w:spacing w:before="1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sses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eco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yea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ag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e</w:t>
      </w:r>
    </w:p>
    <w:p w14:paraId="69B72C3E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anda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asse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3329412F" w14:textId="77777777" w:rsidR="00806A9C" w:rsidRPr="00090DAD" w:rsidRDefault="00806A9C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50B668D0" w14:textId="77777777" w:rsidR="00806A9C" w:rsidRPr="00090DAD" w:rsidRDefault="00262E3D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3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Ju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3</w:t>
      </w:r>
      <w:r w:rsidRPr="00090DAD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–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ugus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3</w:t>
      </w:r>
    </w:p>
    <w:p w14:paraId="00DFCB02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epa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rt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nahe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A</w:t>
      </w:r>
    </w:p>
    <w:p w14:paraId="247BBE3B" w14:textId="77777777" w:rsidR="00806A9C" w:rsidRPr="00090DAD" w:rsidRDefault="00262E3D">
      <w:pPr>
        <w:tabs>
          <w:tab w:val="left" w:pos="460"/>
        </w:tabs>
        <w:spacing w:before="27" w:line="247" w:lineRule="auto"/>
        <w:ind w:left="460" w:right="489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Fac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educa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kshop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pos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eade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sk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ill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ado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escen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3A3DA13F" w14:textId="77777777" w:rsidR="00806A9C" w:rsidRPr="00090DAD" w:rsidRDefault="00262E3D">
      <w:pPr>
        <w:spacing w:before="20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tr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ub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eens</w:t>
      </w:r>
    </w:p>
    <w:p w14:paraId="695FBB9F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ence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schoo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ag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uden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18ADC118" w14:textId="77777777" w:rsidR="00806A9C" w:rsidRPr="00090DAD" w:rsidRDefault="00806A9C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5CD572A2" w14:textId="77777777" w:rsidR="00806A9C" w:rsidRPr="00090DAD" w:rsidRDefault="00262E3D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4"/>
          <w:sz w:val="24"/>
          <w:szCs w:val="24"/>
          <w:u w:color="000000"/>
        </w:rPr>
        <w:t>W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OR</w:t>
      </w:r>
      <w:r w:rsidRPr="00090DAD">
        <w:rPr>
          <w:rFonts w:asciiTheme="majorHAnsi" w:eastAsia="Arial" w:hAnsiTheme="majorHAnsi" w:cs="Arial"/>
          <w:b/>
          <w:sz w:val="24"/>
          <w:szCs w:val="24"/>
          <w:u w:color="000000"/>
        </w:rPr>
        <w:t>K</w:t>
      </w:r>
      <w:r w:rsidRPr="00090DAD">
        <w:rPr>
          <w:rFonts w:asciiTheme="majorHAnsi" w:eastAsia="Arial" w:hAnsiTheme="majorHAnsi" w:cs="Arial"/>
          <w:b/>
          <w:spacing w:val="20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EXPE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R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  <w:u w:color="000000"/>
        </w:rPr>
        <w:t>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NC</w:t>
      </w:r>
      <w:r w:rsidRPr="00090DAD">
        <w:rPr>
          <w:rFonts w:asciiTheme="majorHAnsi" w:eastAsia="Arial" w:hAnsiTheme="majorHAnsi" w:cs="Arial"/>
          <w:b/>
          <w:w w:val="103"/>
          <w:sz w:val="24"/>
          <w:szCs w:val="24"/>
          <w:u w:color="000000"/>
        </w:rPr>
        <w:t>E</w:t>
      </w:r>
    </w:p>
    <w:p w14:paraId="039BA48B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Fron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ff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ss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t   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4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-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gus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2</w:t>
      </w:r>
      <w:r w:rsidRPr="00090DAD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resen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t</w:t>
      </w:r>
    </w:p>
    <w:p w14:paraId="05042D5C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0C4CD321" w14:textId="77777777" w:rsidR="00806A9C" w:rsidRPr="00090DAD" w:rsidRDefault="00262E3D">
      <w:pPr>
        <w:spacing w:before="27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gues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ans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ques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nqu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iri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7A4C4F02" w14:textId="77777777" w:rsidR="00806A9C" w:rsidRPr="00090DAD" w:rsidRDefault="00262E3D">
      <w:pPr>
        <w:spacing w:before="21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chedu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appo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ope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counse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5C7FFE81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ns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ephones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ec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ak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essage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35538197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fil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ffi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eco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5F9F58D1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supp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ces</w:t>
      </w:r>
      <w:r w:rsidRPr="00090DAD">
        <w:rPr>
          <w:rFonts w:asciiTheme="majorHAnsi" w:eastAsia="Arial" w:hAnsiTheme="majorHAnsi" w:cs="Arial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ffi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/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supp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ocked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.</w:t>
      </w:r>
    </w:p>
    <w:p w14:paraId="7F1F3764" w14:textId="77777777" w:rsidR="00806A9C" w:rsidRPr="00090DAD" w:rsidRDefault="00806A9C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6B9D05FD" w14:textId="77777777" w:rsidR="00806A9C" w:rsidRPr="00090DAD" w:rsidRDefault="00262E3D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O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-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C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a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  <w:u w:color="000000"/>
        </w:rPr>
        <w:t>m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pu</w:t>
      </w:r>
      <w:r w:rsidRPr="00090DAD">
        <w:rPr>
          <w:rFonts w:asciiTheme="majorHAnsi" w:eastAsia="Arial" w:hAnsiTheme="majorHAnsi" w:cs="Arial"/>
          <w:b/>
          <w:sz w:val="24"/>
          <w:szCs w:val="24"/>
          <w:u w:color="000000"/>
        </w:rPr>
        <w:t>s</w:t>
      </w:r>
      <w:r w:rsidRPr="00090DAD">
        <w:rPr>
          <w:rFonts w:asciiTheme="majorHAnsi" w:eastAsia="Arial" w:hAnsiTheme="majorHAnsi" w:cs="Arial"/>
          <w:b/>
          <w:spacing w:val="30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n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  <w:u w:color="000000"/>
        </w:rPr>
        <w:t>v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o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  <w:u w:color="000000"/>
        </w:rPr>
        <w:t>l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  <w:u w:color="000000"/>
        </w:rPr>
        <w:t>ve</w:t>
      </w:r>
      <w:r w:rsidRPr="00090DAD">
        <w:rPr>
          <w:rFonts w:asciiTheme="majorHAnsi" w:eastAsia="Arial" w:hAnsiTheme="majorHAnsi" w:cs="Arial"/>
          <w:b/>
          <w:spacing w:val="4"/>
          <w:w w:val="102"/>
          <w:sz w:val="24"/>
          <w:szCs w:val="24"/>
          <w:u w:color="000000"/>
        </w:rPr>
        <w:t>m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  <w:u w:color="000000"/>
        </w:rPr>
        <w:t>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n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  <w:u w:color="000000"/>
        </w:rPr>
        <w:t>t</w:t>
      </w:r>
    </w:p>
    <w:p w14:paraId="01FBB51F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res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den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4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ugus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3</w:t>
      </w:r>
      <w:r w:rsidRPr="00090DAD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resen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t</w:t>
      </w:r>
    </w:p>
    <w:p w14:paraId="306023A1" w14:textId="77777777" w:rsidR="00806A9C" w:rsidRPr="00090DAD" w:rsidRDefault="00262E3D">
      <w:pPr>
        <w:spacing w:before="13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opo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b</w:t>
      </w:r>
    </w:p>
    <w:p w14:paraId="7343A843" w14:textId="77777777" w:rsidR="00806A9C" w:rsidRPr="00090DAD" w:rsidRDefault="00262E3D">
      <w:pPr>
        <w:spacing w:before="22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Lea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eek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ngs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agenda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nqu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es</w:t>
      </w:r>
    </w:p>
    <w:p w14:paraId="059AFBD8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chedu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gues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speake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enhanc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kno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edg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oppo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un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25BC375B" w14:textId="77777777" w:rsidR="00806A9C" w:rsidRPr="00090DAD" w:rsidRDefault="00806A9C">
      <w:pPr>
        <w:spacing w:before="6" w:line="260" w:lineRule="exact"/>
        <w:rPr>
          <w:rFonts w:asciiTheme="majorHAnsi" w:hAnsiTheme="majorHAnsi"/>
          <w:sz w:val="28"/>
          <w:szCs w:val="28"/>
        </w:rPr>
      </w:pPr>
    </w:p>
    <w:p w14:paraId="40A46624" w14:textId="77777777" w:rsidR="00806A9C" w:rsidRPr="00090DAD" w:rsidRDefault="00262E3D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ven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oord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na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4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ep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2</w:t>
      </w:r>
      <w:r w:rsidRPr="00090DAD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–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b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3</w:t>
      </w:r>
    </w:p>
    <w:p w14:paraId="7DEF42E0" w14:textId="77777777" w:rsidR="00806A9C" w:rsidRPr="00090DAD" w:rsidRDefault="00262E3D">
      <w:pPr>
        <w:spacing w:before="8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pu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</w:rPr>
        <w:t>B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d</w:t>
      </w:r>
    </w:p>
    <w:p w14:paraId="5EE5765F" w14:textId="77777777" w:rsidR="00806A9C" w:rsidRPr="00090DAD" w:rsidRDefault="00262E3D">
      <w:pPr>
        <w:spacing w:before="27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vendo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ou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even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ca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pu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23FB030A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ke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anage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epa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rt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secu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con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6FB05904" w14:textId="77777777" w:rsidR="00806A9C" w:rsidRPr="00090DAD" w:rsidRDefault="00262E3D">
      <w:pPr>
        <w:spacing w:before="26"/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lastRenderedPageBreak/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anage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budge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$800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0</w:t>
      </w:r>
    </w:p>
    <w:p w14:paraId="5B53EC1B" w14:textId="77777777" w:rsidR="00806A9C" w:rsidRPr="00090DAD" w:rsidRDefault="00806A9C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3D95B92D" w14:textId="77777777" w:rsidR="00806A9C" w:rsidRPr="00090DAD" w:rsidRDefault="00262E3D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ADD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T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ONAL</w:t>
      </w:r>
      <w:r w:rsidRPr="00090DAD">
        <w:rPr>
          <w:rFonts w:asciiTheme="majorHAnsi" w:eastAsia="Arial" w:hAnsiTheme="majorHAnsi" w:cs="Arial"/>
          <w:b/>
          <w:spacing w:val="30"/>
          <w:sz w:val="24"/>
          <w:szCs w:val="24"/>
          <w:u w:color="000000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S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  <w:u w:color="000000"/>
        </w:rPr>
        <w:t>K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  <w:u w:color="000000"/>
        </w:rPr>
        <w:t>I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  <w:u w:color="000000"/>
        </w:rPr>
        <w:t>LL</w:t>
      </w:r>
      <w:r w:rsidRPr="00090DAD">
        <w:rPr>
          <w:rFonts w:asciiTheme="majorHAnsi" w:eastAsia="Arial" w:hAnsiTheme="majorHAnsi" w:cs="Arial"/>
          <w:b/>
          <w:w w:val="103"/>
          <w:sz w:val="24"/>
          <w:szCs w:val="24"/>
          <w:u w:color="000000"/>
        </w:rPr>
        <w:t>S</w:t>
      </w:r>
    </w:p>
    <w:p w14:paraId="33EDC65F" w14:textId="77777777" w:rsidR="00806A9C" w:rsidRPr="00090DAD" w:rsidRDefault="00262E3D">
      <w:pPr>
        <w:spacing w:before="27"/>
        <w:ind w:left="19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pan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h</w:t>
      </w:r>
    </w:p>
    <w:p w14:paraId="43DFE7E1" w14:textId="77777777" w:rsidR="00806A9C" w:rsidRPr="00090DAD" w:rsidRDefault="00262E3D">
      <w:pPr>
        <w:spacing w:before="26"/>
        <w:ind w:left="19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oso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xce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oo</w:t>
      </w:r>
      <w:r w:rsidRPr="00090DAD">
        <w:rPr>
          <w:rFonts w:asciiTheme="majorHAnsi" w:eastAsia="Arial" w:hAnsiTheme="majorHAnsi" w:cs="Arial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t</w:t>
      </w:r>
    </w:p>
    <w:p w14:paraId="7FCF7382" w14:textId="77777777" w:rsidR="00806A9C" w:rsidRPr="00090DAD" w:rsidRDefault="00262E3D">
      <w:pPr>
        <w:spacing w:before="21"/>
        <w:ind w:left="190"/>
        <w:rPr>
          <w:rFonts w:asciiTheme="majorHAnsi" w:eastAsia="Arial" w:hAnsiTheme="majorHAnsi" w:cs="Arial"/>
          <w:sz w:val="24"/>
          <w:szCs w:val="24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edg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dob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e</w:t>
      </w:r>
    </w:p>
    <w:p w14:paraId="548F3B16" w14:textId="77777777" w:rsidR="00806A9C" w:rsidRPr="00090DAD" w:rsidRDefault="00806A9C">
      <w:pPr>
        <w:spacing w:before="2" w:line="180" w:lineRule="exact"/>
        <w:rPr>
          <w:rFonts w:asciiTheme="majorHAnsi" w:hAnsiTheme="majorHAnsi"/>
        </w:rPr>
      </w:pPr>
    </w:p>
    <w:p w14:paraId="15DA9462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7B41D3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992DC4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7DAA9F" w14:textId="77777777" w:rsidR="00806A9C" w:rsidRPr="00090DAD" w:rsidRDefault="00262E3D">
      <w:pPr>
        <w:spacing w:before="25"/>
        <w:ind w:left="4572" w:right="4634"/>
        <w:jc w:val="center"/>
        <w:rPr>
          <w:rFonts w:asciiTheme="majorHAnsi" w:hAnsiTheme="majorHAnsi"/>
          <w:sz w:val="36"/>
          <w:szCs w:val="36"/>
        </w:rPr>
      </w:pPr>
      <w:r w:rsidRPr="00090DAD">
        <w:rPr>
          <w:rFonts w:asciiTheme="majorHAnsi" w:hAnsiTheme="majorHAnsi"/>
          <w:b/>
          <w:spacing w:val="2"/>
          <w:sz w:val="36"/>
          <w:szCs w:val="36"/>
        </w:rPr>
        <w:t>Le</w:t>
      </w:r>
      <w:r w:rsidRPr="00090DAD">
        <w:rPr>
          <w:rFonts w:asciiTheme="majorHAnsi" w:hAnsiTheme="majorHAnsi"/>
          <w:b/>
          <w:sz w:val="36"/>
          <w:szCs w:val="36"/>
        </w:rPr>
        <w:t>a</w:t>
      </w:r>
      <w:r w:rsidRPr="00090DAD">
        <w:rPr>
          <w:rFonts w:asciiTheme="majorHAnsi" w:hAnsiTheme="majorHAnsi"/>
          <w:b/>
          <w:spacing w:val="12"/>
          <w:sz w:val="36"/>
          <w:szCs w:val="36"/>
        </w:rPr>
        <w:t xml:space="preserve"> </w:t>
      </w:r>
      <w:r w:rsidRPr="00090DAD">
        <w:rPr>
          <w:rFonts w:asciiTheme="majorHAnsi" w:hAnsiTheme="majorHAnsi"/>
          <w:b/>
          <w:spacing w:val="2"/>
          <w:w w:val="102"/>
          <w:sz w:val="36"/>
          <w:szCs w:val="36"/>
        </w:rPr>
        <w:t>Le</w:t>
      </w:r>
      <w:r w:rsidRPr="00090DAD">
        <w:rPr>
          <w:rFonts w:asciiTheme="majorHAnsi" w:hAnsiTheme="majorHAnsi"/>
          <w:b/>
          <w:spacing w:val="1"/>
          <w:w w:val="102"/>
          <w:sz w:val="36"/>
          <w:szCs w:val="36"/>
        </w:rPr>
        <w:t>o</w:t>
      </w:r>
      <w:r w:rsidRPr="00090DAD">
        <w:rPr>
          <w:rFonts w:asciiTheme="majorHAnsi" w:hAnsiTheme="majorHAnsi"/>
          <w:b/>
          <w:spacing w:val="2"/>
          <w:w w:val="102"/>
          <w:sz w:val="36"/>
          <w:szCs w:val="36"/>
        </w:rPr>
        <w:t>p</w:t>
      </w:r>
      <w:r w:rsidRPr="00090DAD">
        <w:rPr>
          <w:rFonts w:asciiTheme="majorHAnsi" w:hAnsiTheme="majorHAnsi"/>
          <w:b/>
          <w:spacing w:val="1"/>
          <w:w w:val="102"/>
          <w:sz w:val="36"/>
          <w:szCs w:val="36"/>
        </w:rPr>
        <w:t>a</w:t>
      </w:r>
      <w:r w:rsidRPr="00090DAD">
        <w:rPr>
          <w:rFonts w:asciiTheme="majorHAnsi" w:hAnsiTheme="majorHAnsi"/>
          <w:b/>
          <w:spacing w:val="2"/>
          <w:w w:val="102"/>
          <w:sz w:val="36"/>
          <w:szCs w:val="36"/>
        </w:rPr>
        <w:t>r</w:t>
      </w:r>
      <w:r w:rsidRPr="00090DAD">
        <w:rPr>
          <w:rFonts w:asciiTheme="majorHAnsi" w:hAnsiTheme="majorHAnsi"/>
          <w:b/>
          <w:w w:val="102"/>
          <w:sz w:val="36"/>
          <w:szCs w:val="36"/>
        </w:rPr>
        <w:t>d</w:t>
      </w:r>
    </w:p>
    <w:p w14:paraId="3F075753" w14:textId="77777777" w:rsidR="00806A9C" w:rsidRPr="00090DAD" w:rsidRDefault="00262E3D">
      <w:pPr>
        <w:spacing w:line="260" w:lineRule="exact"/>
        <w:ind w:left="4689" w:right="4749"/>
        <w:jc w:val="center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>123 Main Street</w:t>
      </w:r>
    </w:p>
    <w:p w14:paraId="17ADE286" w14:textId="77777777" w:rsidR="00806A9C" w:rsidRPr="00090DAD" w:rsidRDefault="00262E3D">
      <w:pPr>
        <w:spacing w:before="2"/>
        <w:ind w:left="4456" w:right="4516"/>
        <w:jc w:val="center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>La Verne, CA 91750</w:t>
      </w:r>
    </w:p>
    <w:p w14:paraId="04D7DA38" w14:textId="77777777" w:rsidR="00806A9C" w:rsidRPr="00090DAD" w:rsidRDefault="00262E3D">
      <w:pPr>
        <w:spacing w:line="260" w:lineRule="exact"/>
        <w:ind w:left="4356" w:right="4416"/>
        <w:jc w:val="center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 xml:space="preserve">Home: </w:t>
      </w:r>
      <w:r w:rsidRPr="00090DAD">
        <w:rPr>
          <w:rFonts w:asciiTheme="majorHAnsi" w:hAnsiTheme="majorHAnsi"/>
          <w:sz w:val="28"/>
          <w:szCs w:val="28"/>
        </w:rPr>
        <w:t>(909) 555-1234</w:t>
      </w:r>
    </w:p>
    <w:p w14:paraId="67DB37E9" w14:textId="77777777" w:rsidR="00806A9C" w:rsidRPr="00090DAD" w:rsidRDefault="00262E3D">
      <w:pPr>
        <w:spacing w:before="7" w:line="260" w:lineRule="exact"/>
        <w:ind w:left="4283" w:right="4343"/>
        <w:jc w:val="center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>Cell: (909) 555-1235 lea.leopard@laverne.edu</w:t>
      </w:r>
    </w:p>
    <w:p w14:paraId="5FFCCDDE" w14:textId="77777777" w:rsidR="00806A9C" w:rsidRPr="00090DAD" w:rsidRDefault="00806A9C">
      <w:pPr>
        <w:spacing w:before="18" w:line="260" w:lineRule="exact"/>
        <w:rPr>
          <w:rFonts w:asciiTheme="majorHAnsi" w:hAnsiTheme="majorHAnsi"/>
          <w:sz w:val="28"/>
          <w:szCs w:val="28"/>
        </w:rPr>
      </w:pPr>
    </w:p>
    <w:p w14:paraId="0072B0E4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Edu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cation</w:t>
      </w:r>
    </w:p>
    <w:p w14:paraId="4AF8DC3D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 xml:space="preserve">Bachelor of Science, Kinesiology                                                                                                          </w:t>
      </w:r>
      <w:r w:rsidRPr="00090DAD">
        <w:rPr>
          <w:rFonts w:asciiTheme="majorHAnsi" w:hAnsiTheme="majorHAnsi"/>
          <w:b/>
          <w:spacing w:val="41"/>
          <w:sz w:val="28"/>
          <w:szCs w:val="28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</w:rPr>
        <w:t>May 2015</w:t>
      </w:r>
    </w:p>
    <w:p w14:paraId="4825FFF4" w14:textId="77777777" w:rsidR="00806A9C" w:rsidRPr="00090DAD" w:rsidRDefault="00262E3D">
      <w:pPr>
        <w:spacing w:before="2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>University of La Verne, La Verne, CA</w:t>
      </w:r>
    </w:p>
    <w:p w14:paraId="74D9193E" w14:textId="77777777" w:rsidR="00806A9C" w:rsidRPr="00090DAD" w:rsidRDefault="00806A9C">
      <w:pPr>
        <w:spacing w:before="16" w:line="260" w:lineRule="exact"/>
        <w:rPr>
          <w:rFonts w:asciiTheme="majorHAnsi" w:hAnsiTheme="majorHAnsi"/>
          <w:sz w:val="28"/>
          <w:szCs w:val="28"/>
        </w:rPr>
      </w:pPr>
    </w:p>
    <w:p w14:paraId="47AA450D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 xml:space="preserve">Associate of Arts                                                                                                                                     </w:t>
      </w:r>
      <w:r w:rsidRPr="00090DAD">
        <w:rPr>
          <w:rFonts w:asciiTheme="majorHAnsi" w:hAnsiTheme="majorHAnsi"/>
          <w:b/>
          <w:spacing w:val="7"/>
          <w:sz w:val="28"/>
          <w:szCs w:val="28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</w:rPr>
        <w:t>May 2013</w:t>
      </w:r>
    </w:p>
    <w:p w14:paraId="6A27E25B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>Mt. San Antonio Community College, Walnut, CA</w:t>
      </w:r>
    </w:p>
    <w:p w14:paraId="1723A6B6" w14:textId="77777777" w:rsidR="00806A9C" w:rsidRPr="00090DAD" w:rsidRDefault="00806A9C">
      <w:pPr>
        <w:spacing w:before="1" w:line="100" w:lineRule="exact"/>
        <w:rPr>
          <w:rFonts w:asciiTheme="majorHAnsi" w:hAnsiTheme="majorHAnsi"/>
          <w:sz w:val="12"/>
          <w:szCs w:val="12"/>
        </w:rPr>
      </w:pPr>
    </w:p>
    <w:p w14:paraId="4DBF4BF0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D11C64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R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elevant</w:t>
      </w:r>
      <w:r w:rsidRPr="00090DAD">
        <w:rPr>
          <w:rFonts w:asciiTheme="majorHAnsi" w:hAnsiTheme="majorHAnsi"/>
          <w:b/>
          <w:spacing w:val="-10"/>
          <w:sz w:val="28"/>
          <w:szCs w:val="28"/>
          <w:u w:color="000000"/>
        </w:rPr>
        <w:t xml:space="preserve"> 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E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xperience</w:t>
      </w:r>
    </w:p>
    <w:p w14:paraId="773AF8DF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 xml:space="preserve">Student Athletic </w:t>
      </w:r>
      <w:r w:rsidRPr="00090DAD">
        <w:rPr>
          <w:rFonts w:asciiTheme="majorHAnsi" w:hAnsiTheme="majorHAnsi"/>
          <w:b/>
          <w:sz w:val="28"/>
          <w:szCs w:val="28"/>
        </w:rPr>
        <w:t xml:space="preserve">Training Intern                                                                                     </w:t>
      </w:r>
      <w:r w:rsidRPr="00090DAD">
        <w:rPr>
          <w:rFonts w:asciiTheme="majorHAnsi" w:hAnsiTheme="majorHAnsi"/>
          <w:b/>
          <w:spacing w:val="6"/>
          <w:sz w:val="28"/>
          <w:szCs w:val="28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</w:rPr>
        <w:t>August 2014 - Present</w:t>
      </w:r>
    </w:p>
    <w:p w14:paraId="2C6A8D55" w14:textId="77777777" w:rsidR="00806A9C" w:rsidRPr="00090DAD" w:rsidRDefault="00262E3D">
      <w:pPr>
        <w:spacing w:before="2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>San Dimas High School – San Dimas, CA</w:t>
      </w:r>
    </w:p>
    <w:p w14:paraId="0EBCB559" w14:textId="77777777" w:rsidR="00806A9C" w:rsidRPr="00090DAD" w:rsidRDefault="00262E3D">
      <w:pPr>
        <w:spacing w:before="17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 xml:space="preserve">Provide support and travel with football, wrestling, basketball, soccer, and </w:t>
      </w:r>
      <w:r w:rsidRPr="00090DAD">
        <w:rPr>
          <w:rFonts w:asciiTheme="majorHAnsi" w:hAnsiTheme="majorHAnsi"/>
          <w:sz w:val="28"/>
          <w:szCs w:val="28"/>
        </w:rPr>
        <w:t>volleyball teams</w:t>
      </w:r>
    </w:p>
    <w:p w14:paraId="7885C509" w14:textId="77777777" w:rsidR="00806A9C" w:rsidRPr="00090DAD" w:rsidRDefault="00262E3D">
      <w:pPr>
        <w:tabs>
          <w:tab w:val="left" w:pos="460"/>
        </w:tabs>
        <w:spacing w:before="17"/>
        <w:ind w:left="460" w:right="289" w:hanging="36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>•</w:t>
      </w:r>
      <w:r w:rsidRPr="00090DAD">
        <w:rPr>
          <w:rFonts w:asciiTheme="majorHAnsi" w:hAnsiTheme="majorHAnsi"/>
          <w:sz w:val="28"/>
          <w:szCs w:val="28"/>
        </w:rPr>
        <w:tab/>
        <w:t>Develop rehabilitation programs for a variety of ankle and knee injuries from the acute stage until return to play</w:t>
      </w:r>
    </w:p>
    <w:p w14:paraId="3EE4E2D4" w14:textId="77777777" w:rsidR="00806A9C" w:rsidRPr="00090DAD" w:rsidRDefault="00806A9C">
      <w:pPr>
        <w:spacing w:before="14" w:line="260" w:lineRule="exact"/>
        <w:rPr>
          <w:rFonts w:asciiTheme="majorHAnsi" w:hAnsiTheme="majorHAnsi"/>
          <w:sz w:val="28"/>
          <w:szCs w:val="28"/>
        </w:rPr>
      </w:pPr>
    </w:p>
    <w:p w14:paraId="6DDEC2E4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 xml:space="preserve">Personal Fitness Trainer                                                                                             </w:t>
      </w:r>
      <w:r w:rsidRPr="00090DAD">
        <w:rPr>
          <w:rFonts w:asciiTheme="majorHAnsi" w:hAnsiTheme="majorHAnsi"/>
          <w:b/>
          <w:spacing w:val="47"/>
          <w:sz w:val="28"/>
          <w:szCs w:val="28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</w:rPr>
        <w:t>Nov</w:t>
      </w:r>
      <w:r w:rsidRPr="00090DAD">
        <w:rPr>
          <w:rFonts w:asciiTheme="majorHAnsi" w:hAnsiTheme="majorHAnsi"/>
          <w:b/>
          <w:sz w:val="28"/>
          <w:szCs w:val="28"/>
        </w:rPr>
        <w:t xml:space="preserve">ember 2012 </w:t>
      </w:r>
      <w:r w:rsidRPr="00090DAD">
        <w:rPr>
          <w:rFonts w:asciiTheme="majorHAnsi" w:hAnsiTheme="majorHAnsi"/>
          <w:sz w:val="28"/>
          <w:szCs w:val="28"/>
        </w:rPr>
        <w:t xml:space="preserve">- </w:t>
      </w:r>
      <w:r w:rsidRPr="00090DAD">
        <w:rPr>
          <w:rFonts w:asciiTheme="majorHAnsi" w:hAnsiTheme="majorHAnsi"/>
          <w:b/>
          <w:sz w:val="28"/>
          <w:szCs w:val="28"/>
        </w:rPr>
        <w:t>Present</w:t>
      </w:r>
    </w:p>
    <w:p w14:paraId="15E7A9E7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>24 Hour Fitness</w:t>
      </w:r>
      <w:r w:rsidRPr="00090DAD">
        <w:rPr>
          <w:rFonts w:asciiTheme="majorHAnsi" w:hAnsiTheme="majorHAnsi"/>
          <w:sz w:val="28"/>
          <w:szCs w:val="28"/>
        </w:rPr>
        <w:t>– Glendora, CA</w:t>
      </w:r>
    </w:p>
    <w:p w14:paraId="736DCD2B" w14:textId="77777777" w:rsidR="00806A9C" w:rsidRPr="00090DAD" w:rsidRDefault="00262E3D">
      <w:pPr>
        <w:spacing w:before="21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Design workouts and diet plans to assist clients reach their nutrition goals</w:t>
      </w:r>
    </w:p>
    <w:p w14:paraId="5664EB0C" w14:textId="77777777" w:rsidR="00806A9C" w:rsidRPr="00090DAD" w:rsidRDefault="00262E3D">
      <w:pPr>
        <w:tabs>
          <w:tab w:val="left" w:pos="460"/>
        </w:tabs>
        <w:spacing w:before="21" w:line="260" w:lineRule="exact"/>
        <w:ind w:left="460" w:right="1194" w:hanging="36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>•</w:t>
      </w:r>
      <w:r w:rsidRPr="00090DAD">
        <w:rPr>
          <w:rFonts w:asciiTheme="majorHAnsi" w:hAnsiTheme="majorHAnsi"/>
          <w:sz w:val="28"/>
          <w:szCs w:val="28"/>
        </w:rPr>
        <w:tab/>
        <w:t>Conduct weekly check-ins to monitor client’s progress which resulted in an increased weight loss percentage</w:t>
      </w:r>
    </w:p>
    <w:p w14:paraId="789A1215" w14:textId="77777777" w:rsidR="00806A9C" w:rsidRPr="00090DAD" w:rsidRDefault="00262E3D">
      <w:pPr>
        <w:tabs>
          <w:tab w:val="left" w:pos="460"/>
        </w:tabs>
        <w:spacing w:before="18" w:line="260" w:lineRule="exact"/>
        <w:ind w:left="460" w:right="967" w:hanging="36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>•</w:t>
      </w:r>
      <w:r w:rsidRPr="00090DAD">
        <w:rPr>
          <w:rFonts w:asciiTheme="majorHAnsi" w:hAnsiTheme="majorHAnsi"/>
          <w:sz w:val="28"/>
          <w:szCs w:val="28"/>
        </w:rPr>
        <w:tab/>
        <w:t>Create indiv</w:t>
      </w:r>
      <w:r w:rsidRPr="00090DAD">
        <w:rPr>
          <w:rFonts w:asciiTheme="majorHAnsi" w:hAnsiTheme="majorHAnsi"/>
          <w:sz w:val="28"/>
          <w:szCs w:val="28"/>
        </w:rPr>
        <w:t>idual training sessions to focus on specific problems (i.e. injuries, obesity, etc.) for gym members.</w:t>
      </w:r>
    </w:p>
    <w:p w14:paraId="49B4B0F4" w14:textId="77777777" w:rsidR="00806A9C" w:rsidRPr="00090DAD" w:rsidRDefault="00806A9C">
      <w:pPr>
        <w:spacing w:before="14" w:line="260" w:lineRule="exact"/>
        <w:rPr>
          <w:rFonts w:asciiTheme="majorHAnsi" w:hAnsiTheme="majorHAnsi"/>
          <w:sz w:val="28"/>
          <w:szCs w:val="28"/>
        </w:rPr>
      </w:pPr>
    </w:p>
    <w:p w14:paraId="33F56E43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O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t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h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er</w:t>
      </w:r>
      <w:r w:rsidRPr="00090DAD">
        <w:rPr>
          <w:rFonts w:asciiTheme="majorHAnsi" w:hAnsiTheme="majorHAnsi"/>
          <w:b/>
          <w:spacing w:val="-6"/>
          <w:sz w:val="28"/>
          <w:szCs w:val="28"/>
          <w:u w:color="000000"/>
        </w:rPr>
        <w:t xml:space="preserve"> 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W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ork</w:t>
      </w:r>
      <w:r w:rsidRPr="00090DAD">
        <w:rPr>
          <w:rFonts w:asciiTheme="majorHAnsi" w:hAnsiTheme="majorHAnsi"/>
          <w:b/>
          <w:spacing w:val="-6"/>
          <w:sz w:val="28"/>
          <w:szCs w:val="28"/>
          <w:u w:color="000000"/>
        </w:rPr>
        <w:t xml:space="preserve"> 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E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x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p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erie</w:t>
      </w: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n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ce</w:t>
      </w:r>
    </w:p>
    <w:p w14:paraId="6993D036" w14:textId="77777777" w:rsidR="00806A9C" w:rsidRPr="00090DAD" w:rsidRDefault="00262E3D">
      <w:pPr>
        <w:spacing w:before="3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>Barista</w:t>
      </w:r>
      <w:r w:rsidRPr="00090DAD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090DAD">
        <w:rPr>
          <w:rFonts w:asciiTheme="majorHAnsi" w:hAnsiTheme="majorHAnsi"/>
          <w:b/>
          <w:spacing w:val="33"/>
          <w:sz w:val="28"/>
          <w:szCs w:val="28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</w:rPr>
        <w:t>June 2009 – November 2012</w:t>
      </w:r>
    </w:p>
    <w:p w14:paraId="66A79995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</w:rPr>
        <w:t>Starbucks – La Verne, CA</w:t>
      </w:r>
    </w:p>
    <w:p w14:paraId="46BBCD88" w14:textId="77777777" w:rsidR="00806A9C" w:rsidRPr="00090DAD" w:rsidRDefault="00262E3D">
      <w:pPr>
        <w:spacing w:before="21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Served customers quickly while maintaining a cheerful attitude in a high-stress wo</w:t>
      </w:r>
      <w:r w:rsidRPr="00090DAD">
        <w:rPr>
          <w:rFonts w:asciiTheme="majorHAnsi" w:hAnsiTheme="majorHAnsi"/>
          <w:sz w:val="28"/>
          <w:szCs w:val="28"/>
        </w:rPr>
        <w:t>rkplace.</w:t>
      </w:r>
    </w:p>
    <w:p w14:paraId="2DC8C388" w14:textId="77777777" w:rsidR="00806A9C" w:rsidRPr="00090DAD" w:rsidRDefault="00262E3D">
      <w:pPr>
        <w:spacing w:before="17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lastRenderedPageBreak/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Awarded employee of the month July 2012</w:t>
      </w:r>
    </w:p>
    <w:p w14:paraId="0A020C2E" w14:textId="77777777" w:rsidR="00806A9C" w:rsidRPr="00090DAD" w:rsidRDefault="00806A9C">
      <w:pPr>
        <w:spacing w:before="12" w:line="260" w:lineRule="exact"/>
        <w:rPr>
          <w:rFonts w:asciiTheme="majorHAnsi" w:hAnsiTheme="majorHAnsi"/>
          <w:sz w:val="28"/>
          <w:szCs w:val="28"/>
        </w:rPr>
      </w:pPr>
    </w:p>
    <w:p w14:paraId="0B99F70A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pacing w:val="1"/>
          <w:sz w:val="28"/>
          <w:szCs w:val="28"/>
          <w:u w:color="000000"/>
        </w:rPr>
        <w:t>C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ertifications</w:t>
      </w:r>
    </w:p>
    <w:p w14:paraId="2CA6E232" w14:textId="77777777" w:rsidR="00806A9C" w:rsidRPr="00090DAD" w:rsidRDefault="00262E3D">
      <w:pPr>
        <w:spacing w:before="3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 xml:space="preserve">Adult CPR and First Aid – Red Cross                                                                                           </w:t>
      </w:r>
      <w:r w:rsidRPr="00090DAD">
        <w:rPr>
          <w:rFonts w:asciiTheme="majorHAnsi" w:hAnsiTheme="majorHAnsi"/>
          <w:spacing w:val="40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September 2013</w:t>
      </w:r>
    </w:p>
    <w:p w14:paraId="19406E69" w14:textId="77777777" w:rsidR="00806A9C" w:rsidRPr="00090DAD" w:rsidRDefault="00262E3D">
      <w:pPr>
        <w:spacing w:line="260" w:lineRule="exact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sz w:val="28"/>
          <w:szCs w:val="28"/>
        </w:rPr>
        <w:t xml:space="preserve">Certified Personal Trainer - Ace </w:t>
      </w:r>
      <w:r w:rsidRPr="00090DAD">
        <w:rPr>
          <w:rFonts w:asciiTheme="majorHAnsi" w:hAnsiTheme="majorHAnsi"/>
          <w:sz w:val="28"/>
          <w:szCs w:val="28"/>
        </w:rPr>
        <w:t xml:space="preserve">Fitness                                                                                            </w:t>
      </w:r>
      <w:r w:rsidRPr="00090DAD">
        <w:rPr>
          <w:rFonts w:asciiTheme="majorHAnsi" w:hAnsiTheme="majorHAnsi"/>
          <w:spacing w:val="8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October 2012</w:t>
      </w:r>
    </w:p>
    <w:p w14:paraId="57D8683E" w14:textId="77777777" w:rsidR="00806A9C" w:rsidRPr="00090DAD" w:rsidRDefault="00806A9C">
      <w:pPr>
        <w:spacing w:before="17" w:line="260" w:lineRule="exact"/>
        <w:rPr>
          <w:rFonts w:asciiTheme="majorHAnsi" w:hAnsiTheme="majorHAnsi"/>
          <w:sz w:val="28"/>
          <w:szCs w:val="28"/>
        </w:rPr>
      </w:pPr>
    </w:p>
    <w:p w14:paraId="2423F1E9" w14:textId="77777777" w:rsidR="00806A9C" w:rsidRPr="00090DAD" w:rsidRDefault="00262E3D">
      <w:pPr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b/>
          <w:sz w:val="28"/>
          <w:szCs w:val="28"/>
          <w:u w:color="000000"/>
        </w:rPr>
        <w:t>Special</w:t>
      </w:r>
      <w:r w:rsidRPr="00090DAD">
        <w:rPr>
          <w:rFonts w:asciiTheme="majorHAnsi" w:hAnsiTheme="majorHAnsi"/>
          <w:b/>
          <w:spacing w:val="-9"/>
          <w:sz w:val="28"/>
          <w:szCs w:val="28"/>
          <w:u w:color="000000"/>
        </w:rPr>
        <w:t xml:space="preserve"> </w:t>
      </w:r>
      <w:r w:rsidRPr="00090DAD">
        <w:rPr>
          <w:rFonts w:asciiTheme="majorHAnsi" w:hAnsiTheme="majorHAnsi"/>
          <w:b/>
          <w:sz w:val="28"/>
          <w:szCs w:val="28"/>
          <w:u w:color="000000"/>
        </w:rPr>
        <w:t>Skills</w:t>
      </w:r>
    </w:p>
    <w:p w14:paraId="120433E4" w14:textId="77777777" w:rsidR="00806A9C" w:rsidRPr="00090DAD" w:rsidRDefault="00262E3D">
      <w:pPr>
        <w:spacing w:before="17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Fluent in Spanish</w:t>
      </w:r>
    </w:p>
    <w:p w14:paraId="464766CD" w14:textId="77777777" w:rsidR="00806A9C" w:rsidRPr="00090DAD" w:rsidRDefault="00262E3D">
      <w:pPr>
        <w:spacing w:before="17"/>
        <w:ind w:left="100"/>
        <w:rPr>
          <w:rFonts w:asciiTheme="majorHAnsi" w:hAnsiTheme="majorHAnsi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hAnsiTheme="majorHAnsi"/>
          <w:sz w:val="28"/>
          <w:szCs w:val="28"/>
        </w:rPr>
        <w:t>Proficient in Microsoft Word, PowerPoint, and Outlook</w:t>
      </w:r>
    </w:p>
    <w:p w14:paraId="3C3FB06C" w14:textId="77777777" w:rsidR="00806A9C" w:rsidRPr="00090DAD" w:rsidRDefault="00806A9C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725FF2E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F76A2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B138C1" w14:textId="77777777" w:rsidR="00806A9C" w:rsidRPr="00090DAD" w:rsidRDefault="00262E3D">
      <w:pPr>
        <w:ind w:left="5456" w:right="5446"/>
        <w:jc w:val="center"/>
        <w:rPr>
          <w:rFonts w:asciiTheme="majorHAnsi" w:eastAsia="Cambria" w:hAnsiTheme="majorHAnsi" w:cs="Cambria"/>
          <w:sz w:val="36"/>
          <w:szCs w:val="36"/>
        </w:rPr>
      </w:pP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> </w:t>
      </w:r>
    </w:p>
    <w:p w14:paraId="2CDB4059" w14:textId="77777777" w:rsidR="00806A9C" w:rsidRPr="00090DAD" w:rsidRDefault="00262E3D">
      <w:pPr>
        <w:spacing w:before="15"/>
        <w:ind w:left="5456" w:right="5446"/>
        <w:jc w:val="center"/>
        <w:rPr>
          <w:rFonts w:asciiTheme="majorHAnsi" w:eastAsia="Cambria" w:hAnsiTheme="majorHAnsi" w:cs="Cambria"/>
          <w:sz w:val="36"/>
          <w:szCs w:val="36"/>
        </w:rPr>
        <w:sectPr w:rsidR="00806A9C" w:rsidRPr="00090DAD">
          <w:pgSz w:w="12240" w:h="15840"/>
          <w:pgMar w:top="840" w:right="560" w:bottom="280" w:left="620" w:header="642" w:footer="0" w:gutter="0"/>
          <w:cols w:space="720"/>
        </w:sectPr>
      </w:pP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> </w:t>
      </w:r>
    </w:p>
    <w:p w14:paraId="72404FF3" w14:textId="77777777" w:rsidR="00806A9C" w:rsidRPr="00090DAD" w:rsidRDefault="00806A9C">
      <w:pPr>
        <w:spacing w:before="7" w:line="140" w:lineRule="exact"/>
        <w:rPr>
          <w:rFonts w:asciiTheme="majorHAnsi" w:hAnsiTheme="majorHAnsi"/>
          <w:sz w:val="16"/>
          <w:szCs w:val="16"/>
        </w:rPr>
        <w:sectPr w:rsidR="00806A9C" w:rsidRPr="00090DAD">
          <w:pgSz w:w="12240" w:h="15840"/>
          <w:pgMar w:top="840" w:right="560" w:bottom="280" w:left="620" w:header="642" w:footer="0" w:gutter="0"/>
          <w:cols w:space="720"/>
        </w:sectPr>
      </w:pPr>
    </w:p>
    <w:p w14:paraId="28481145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CB3E6F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271545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67D619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8D7BB6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CFCE0F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20E03B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46F58C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46EBF3" w14:textId="77777777" w:rsidR="00806A9C" w:rsidRPr="00090DAD" w:rsidRDefault="00806A9C">
      <w:pPr>
        <w:spacing w:before="4" w:line="280" w:lineRule="exact"/>
        <w:rPr>
          <w:rFonts w:asciiTheme="majorHAnsi" w:hAnsiTheme="majorHAnsi"/>
          <w:sz w:val="32"/>
          <w:szCs w:val="32"/>
        </w:rPr>
      </w:pPr>
    </w:p>
    <w:p w14:paraId="1CD6BF4B" w14:textId="77777777" w:rsidR="00806A9C" w:rsidRPr="00090DAD" w:rsidRDefault="00262E3D">
      <w:pPr>
        <w:spacing w:line="260" w:lineRule="exact"/>
        <w:ind w:left="100" w:right="-5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position w:val="-1"/>
          <w:sz w:val="28"/>
          <w:szCs w:val="28"/>
        </w:rPr>
        <w:t>EDUCATION</w:t>
      </w:r>
      <w:r w:rsidRPr="00090DAD">
        <w:rPr>
          <w:rFonts w:asciiTheme="majorHAnsi" w:eastAsia="Cambria" w:hAnsiTheme="majorHAnsi" w:cs="Cambria"/>
          <w:spacing w:val="-13"/>
          <w:position w:val="-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> </w:t>
      </w:r>
    </w:p>
    <w:p w14:paraId="757556F1" w14:textId="77777777" w:rsidR="00806A9C" w:rsidRPr="00090DAD" w:rsidRDefault="00262E3D">
      <w:pPr>
        <w:spacing w:before="22"/>
        <w:ind w:left="1632" w:right="5446"/>
        <w:jc w:val="center"/>
        <w:rPr>
          <w:rFonts w:asciiTheme="majorHAnsi" w:eastAsia="Cambria" w:hAnsiTheme="majorHAnsi" w:cs="Cambria"/>
          <w:sz w:val="36"/>
          <w:szCs w:val="36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> </w:t>
      </w:r>
    </w:p>
    <w:p w14:paraId="31954C52" w14:textId="77777777" w:rsidR="00806A9C" w:rsidRPr="00090DAD" w:rsidRDefault="00262E3D">
      <w:pPr>
        <w:spacing w:before="11"/>
        <w:ind w:left="973" w:right="4787"/>
        <w:jc w:val="center"/>
        <w:rPr>
          <w:rFonts w:asciiTheme="majorHAnsi" w:eastAsia="Cambria" w:hAnsiTheme="majorHAnsi" w:cs="Cambria"/>
          <w:sz w:val="36"/>
          <w:szCs w:val="36"/>
        </w:rPr>
      </w:pPr>
      <w:r w:rsidRPr="00090DAD">
        <w:rPr>
          <w:rFonts w:asciiTheme="majorHAnsi" w:eastAsia="Cambria" w:hAnsiTheme="majorHAnsi" w:cs="Cambria"/>
          <w:b/>
          <w:spacing w:val="2"/>
          <w:sz w:val="36"/>
          <w:szCs w:val="36"/>
        </w:rPr>
        <w:t>C</w:t>
      </w:r>
      <w:r w:rsidRPr="00090DAD">
        <w:rPr>
          <w:rFonts w:asciiTheme="majorHAnsi" w:eastAsia="Cambria" w:hAnsiTheme="majorHAnsi" w:cs="Cambria"/>
          <w:b/>
          <w:spacing w:val="1"/>
          <w:sz w:val="36"/>
          <w:szCs w:val="36"/>
        </w:rPr>
        <w:t>.</w:t>
      </w:r>
      <w:r w:rsidRPr="00090DAD">
        <w:rPr>
          <w:rFonts w:asciiTheme="majorHAnsi" w:eastAsia="Cambria" w:hAnsiTheme="majorHAnsi" w:cs="Cambria"/>
          <w:b/>
          <w:spacing w:val="2"/>
          <w:sz w:val="36"/>
          <w:szCs w:val="36"/>
        </w:rPr>
        <w:t>S</w:t>
      </w:r>
      <w:r w:rsidRPr="00090DAD">
        <w:rPr>
          <w:rFonts w:asciiTheme="majorHAnsi" w:eastAsia="Cambria" w:hAnsiTheme="majorHAnsi" w:cs="Cambria"/>
          <w:b/>
          <w:spacing w:val="1"/>
          <w:sz w:val="36"/>
          <w:szCs w:val="36"/>
        </w:rPr>
        <w:t>.</w:t>
      </w:r>
      <w:r w:rsidRPr="00090DAD">
        <w:rPr>
          <w:rFonts w:asciiTheme="majorHAnsi" w:eastAsia="Cambria" w:hAnsiTheme="majorHAnsi" w:cs="Cambria"/>
          <w:b/>
          <w:spacing w:val="-8"/>
          <w:sz w:val="36"/>
          <w:szCs w:val="36"/>
        </w:rPr>
        <w:t xml:space="preserve"> </w:t>
      </w:r>
      <w:r w:rsidRPr="00090DAD">
        <w:rPr>
          <w:rFonts w:asciiTheme="majorHAnsi" w:eastAsia="Cambria" w:hAnsiTheme="majorHAnsi" w:cs="Cambria"/>
          <w:b/>
          <w:spacing w:val="1"/>
          <w:sz w:val="36"/>
          <w:szCs w:val="36"/>
        </w:rPr>
        <w:t> </w:t>
      </w:r>
      <w:r w:rsidRPr="00090DAD">
        <w:rPr>
          <w:rFonts w:asciiTheme="majorHAnsi" w:eastAsia="Cambria" w:hAnsiTheme="majorHAnsi" w:cs="Cambria"/>
          <w:b/>
          <w:spacing w:val="3"/>
          <w:w w:val="102"/>
          <w:sz w:val="36"/>
          <w:szCs w:val="36"/>
        </w:rPr>
        <w:t>W</w:t>
      </w:r>
      <w:r w:rsidRPr="00090DAD">
        <w:rPr>
          <w:rFonts w:asciiTheme="majorHAnsi" w:eastAsia="Cambria" w:hAnsiTheme="majorHAnsi" w:cs="Cambria"/>
          <w:b/>
          <w:spacing w:val="2"/>
          <w:w w:val="102"/>
          <w:sz w:val="36"/>
          <w:szCs w:val="36"/>
        </w:rPr>
        <w:t>h</w:t>
      </w:r>
      <w:r w:rsidRPr="00090DAD">
        <w:rPr>
          <w:rFonts w:asciiTheme="majorHAnsi" w:eastAsia="Cambria" w:hAnsiTheme="majorHAnsi" w:cs="Cambria"/>
          <w:b/>
          <w:spacing w:val="1"/>
          <w:w w:val="102"/>
          <w:sz w:val="36"/>
          <w:szCs w:val="36"/>
        </w:rPr>
        <w:t>i</w:t>
      </w:r>
      <w:r w:rsidRPr="00090DAD">
        <w:rPr>
          <w:rFonts w:asciiTheme="majorHAnsi" w:eastAsia="Cambria" w:hAnsiTheme="majorHAnsi" w:cs="Cambria"/>
          <w:b/>
          <w:spacing w:val="2"/>
          <w:w w:val="102"/>
          <w:sz w:val="36"/>
          <w:szCs w:val="36"/>
        </w:rPr>
        <w:t>z</w:t>
      </w:r>
      <w:r w:rsidRPr="00090DAD">
        <w:rPr>
          <w:rFonts w:asciiTheme="majorHAnsi" w:eastAsia="Cambria" w:hAnsiTheme="majorHAnsi" w:cs="Cambria"/>
          <w:b/>
          <w:w w:val="25"/>
          <w:sz w:val="36"/>
          <w:szCs w:val="36"/>
        </w:rPr>
        <w:t xml:space="preserve">    </w:t>
      </w:r>
    </w:p>
    <w:p w14:paraId="479DA780" w14:textId="77777777" w:rsidR="00806A9C" w:rsidRPr="00090DAD" w:rsidRDefault="00262E3D">
      <w:pPr>
        <w:ind w:left="-38" w:right="3740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1234    </w:t>
      </w:r>
      <w:r w:rsidRPr="00090DAD">
        <w:rPr>
          <w:rFonts w:asciiTheme="majorHAnsi" w:eastAsia="Cambria" w:hAnsiTheme="majorHAnsi" w:cs="Cambria"/>
          <w:sz w:val="28"/>
          <w:szCs w:val="28"/>
        </w:rPr>
        <w:t>Leopa</w:t>
      </w:r>
      <w:r w:rsidRPr="00090DAD">
        <w:rPr>
          <w:rFonts w:asciiTheme="majorHAnsi" w:eastAsia="Cambria" w:hAnsiTheme="majorHAnsi" w:cs="Cambria"/>
          <w:w w:val="64"/>
          <w:sz w:val="28"/>
          <w:szCs w:val="28"/>
        </w:rPr>
        <w:t>rd    </w:t>
      </w:r>
      <w:r w:rsidRPr="00090DAD">
        <w:rPr>
          <w:rFonts w:asciiTheme="majorHAnsi" w:eastAsia="Cambria" w:hAnsiTheme="majorHAnsi" w:cs="Cambria"/>
          <w:sz w:val="28"/>
          <w:szCs w:val="28"/>
        </w:rPr>
        <w:t>Wa</w:t>
      </w:r>
      <w:r w:rsidRPr="00090DAD">
        <w:rPr>
          <w:rFonts w:asciiTheme="majorHAnsi" w:eastAsia="Cambria" w:hAnsiTheme="majorHAnsi" w:cs="Cambria"/>
          <w:w w:val="58"/>
          <w:sz w:val="28"/>
          <w:szCs w:val="28"/>
        </w:rPr>
        <w:t xml:space="preserve">y,   </w:t>
      </w:r>
      <w:r w:rsidRPr="00090DAD">
        <w:rPr>
          <w:rFonts w:asciiTheme="majorHAnsi" w:eastAsia="Cambria" w:hAnsiTheme="majorHAnsi" w:cs="Cambria"/>
          <w:spacing w:val="-1"/>
          <w:w w:val="58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</w:t>
      </w:r>
      <w:r w:rsidRPr="00090DAD">
        <w:rPr>
          <w:rFonts w:asciiTheme="majorHAnsi" w:eastAsia="Cambria" w:hAnsiTheme="majorHAnsi" w:cs="Cambria"/>
          <w:w w:val="56"/>
          <w:sz w:val="28"/>
          <w:szCs w:val="28"/>
        </w:rPr>
        <w:t>A    </w:t>
      </w:r>
      <w:r w:rsidRPr="00090DAD">
        <w:rPr>
          <w:rFonts w:asciiTheme="majorHAnsi" w:eastAsia="Cambria" w:hAnsiTheme="majorHAnsi" w:cs="Cambria"/>
          <w:spacing w:val="10"/>
          <w:w w:val="56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62FBECF" w14:textId="77777777" w:rsidR="00806A9C" w:rsidRPr="00090DAD" w:rsidRDefault="00262E3D">
      <w:pPr>
        <w:spacing w:before="7" w:line="260" w:lineRule="exact"/>
        <w:ind w:left="854" w:right="4302" w:hanging="288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hyperlink r:id="rId9">
        <w:r w:rsidRPr="00090DAD">
          <w:rPr>
            <w:rFonts w:asciiTheme="majorHAnsi" w:eastAsia="Cambria" w:hAnsiTheme="majorHAnsi" w:cs="Cambria"/>
            <w:color w:val="0000FF"/>
            <w:sz w:val="28"/>
            <w:szCs w:val="28"/>
            <w:u w:color="0000FF"/>
          </w:rPr>
          <w:t>cs.whiz@laverne.edu</w:t>
        </w:r>
      </w:hyperlink>
      <w:r w:rsidRPr="00090DAD">
        <w:rPr>
          <w:rFonts w:asciiTheme="majorHAnsi" w:eastAsia="Cambria" w:hAnsiTheme="majorHAnsi" w:cs="Cambria"/>
          <w:color w:val="0000FF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color w:val="0000FF"/>
          <w:w w:val="25"/>
          <w:sz w:val="28"/>
          <w:szCs w:val="28"/>
        </w:rPr>
        <w:t>     </w:t>
      </w:r>
      <w:r w:rsidRPr="00090DAD">
        <w:rPr>
          <w:rFonts w:asciiTheme="majorHAnsi" w:eastAsia="Cambria" w:hAnsiTheme="majorHAnsi" w:cs="Cambria"/>
          <w:color w:val="000000"/>
          <w:w w:val="86"/>
          <w:sz w:val="28"/>
          <w:szCs w:val="28"/>
        </w:rPr>
        <w:t>(909)    555</w:t>
      </w:r>
      <w:r w:rsidRPr="00090DAD">
        <w:rPr>
          <w:rFonts w:asciiTheme="majorHAnsi" w:eastAsia="Cambria" w:hAnsiTheme="majorHAnsi" w:cs="Cambria"/>
          <w:color w:val="000000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color w:val="000000"/>
          <w:sz w:val="28"/>
          <w:szCs w:val="28"/>
        </w:rPr>
        <w:t>5555</w:t>
      </w:r>
      <w:r w:rsidRPr="00090DAD">
        <w:rPr>
          <w:rFonts w:asciiTheme="majorHAnsi" w:eastAsia="Cambria" w:hAnsiTheme="majorHAnsi" w:cs="Cambria"/>
          <w:color w:val="000000"/>
          <w:w w:val="25"/>
          <w:sz w:val="28"/>
          <w:szCs w:val="28"/>
        </w:rPr>
        <w:t xml:space="preserve">    </w:t>
      </w:r>
    </w:p>
    <w:p w14:paraId="70B7AE7D" w14:textId="77777777" w:rsidR="00806A9C" w:rsidRPr="00090DAD" w:rsidRDefault="00262E3D">
      <w:pPr>
        <w:spacing w:line="280" w:lineRule="exact"/>
        <w:ind w:left="1638" w:right="5469"/>
        <w:jc w:val="center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1485" w:space="2339"/>
            <w:col w:w="7236"/>
          </w:cols>
        </w:sect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1ADE074" w14:textId="77777777" w:rsidR="00806A9C" w:rsidRPr="00090DAD" w:rsidRDefault="00262E3D">
      <w:pPr>
        <w:spacing w:before="38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067188CF">
          <v:group id="_x0000_s1047" style="position:absolute;left:0;text-align:left;margin-left:34.55pt;margin-top:1.8pt;width:542.9pt;height:0;z-index:-251663872;mso-position-horizontal-relative:page" coordorigin="691,36" coordsize="10858,0">
            <v:shape id="_x0000_s1048" style="position:absolute;left:691;top:36;width:10858;height:0" coordorigin="691,36" coordsize="10858,0" path="m691,36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Bache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 xml:space="preserve">lor  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 xml:space="preserve"> of </w:t>
      </w:r>
      <w:r w:rsidRPr="00090DAD">
        <w:rPr>
          <w:rFonts w:asciiTheme="majorHAnsi" w:eastAsia="Cambria" w:hAnsiTheme="majorHAnsi" w:cs="Cambria"/>
          <w:b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> S</w:t>
      </w:r>
      <w:r w:rsidRPr="00090DAD">
        <w:rPr>
          <w:rFonts w:asciiTheme="majorHAnsi" w:eastAsia="Cambria" w:hAnsiTheme="majorHAnsi" w:cs="Cambria"/>
          <w:b/>
          <w:spacing w:val="-1"/>
          <w:w w:val="73"/>
          <w:sz w:val="28"/>
          <w:szCs w:val="28"/>
        </w:rPr>
        <w:t>c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ience,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w w:val="89"/>
          <w:sz w:val="28"/>
          <w:szCs w:val="28"/>
        </w:rPr>
        <w:t xml:space="preserve">Computer   </w:t>
      </w:r>
      <w:r w:rsidRPr="00090DAD">
        <w:rPr>
          <w:rFonts w:asciiTheme="majorHAnsi" w:eastAsia="Cambria" w:hAnsiTheme="majorHAnsi" w:cs="Cambria"/>
          <w:b/>
          <w:w w:val="96"/>
          <w:sz w:val="28"/>
          <w:szCs w:val="28"/>
        </w:rPr>
        <w:t> S</w:t>
      </w:r>
      <w:r w:rsidRPr="00090DAD">
        <w:rPr>
          <w:rFonts w:asciiTheme="majorHAnsi" w:eastAsia="Cambria" w:hAnsiTheme="majorHAnsi" w:cs="Cambria"/>
          <w:b/>
          <w:spacing w:val="-1"/>
          <w:w w:val="96"/>
          <w:sz w:val="28"/>
          <w:szCs w:val="28"/>
        </w:rPr>
        <w:t>c</w:t>
      </w:r>
      <w:r w:rsidRPr="00090DAD">
        <w:rPr>
          <w:rFonts w:asciiTheme="majorHAnsi" w:eastAsia="Cambria" w:hAnsiTheme="majorHAnsi" w:cs="Cambria"/>
          <w:b/>
          <w:w w:val="96"/>
          <w:sz w:val="28"/>
          <w:szCs w:val="28"/>
        </w:rPr>
        <w:t>ience</w:t>
      </w:r>
      <w:r w:rsidRPr="00090DAD">
        <w:rPr>
          <w:rFonts w:asciiTheme="majorHAnsi" w:eastAsia="Cambria" w:hAnsiTheme="majorHAnsi" w:cs="Cambria"/>
          <w:b/>
          <w:spacing w:val="-8"/>
          <w:w w:val="96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</w:t>
      </w:r>
      <w:r w:rsidRPr="00090DAD">
        <w:rPr>
          <w:rFonts w:asciiTheme="majorHAnsi" w:eastAsia="Cambria" w:hAnsiTheme="majorHAnsi" w:cs="Cambria"/>
          <w:b/>
          <w:spacing w:val="9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         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                                                    </w:t>
      </w:r>
      <w:r w:rsidRPr="00090DAD">
        <w:rPr>
          <w:rFonts w:asciiTheme="majorHAnsi" w:eastAsia="Cambria" w:hAnsiTheme="majorHAnsi" w:cs="Cambria"/>
          <w:b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Expected: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May</w:t>
      </w:r>
      <w:r w:rsidRPr="00090DAD">
        <w:rPr>
          <w:rFonts w:asciiTheme="majorHAnsi" w:eastAsia="Cambria" w:hAnsiTheme="majorHAnsi" w:cs="Cambria"/>
          <w:w w:val="54"/>
          <w:sz w:val="28"/>
          <w:szCs w:val="28"/>
        </w:rPr>
        <w:t xml:space="preserve">    2</w:t>
      </w:r>
      <w:r w:rsidRPr="00090DAD">
        <w:rPr>
          <w:rFonts w:asciiTheme="majorHAnsi" w:eastAsia="Cambria" w:hAnsiTheme="majorHAnsi" w:cs="Cambria"/>
          <w:sz w:val="28"/>
          <w:szCs w:val="28"/>
        </w:rPr>
        <w:t>015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688A37A" w14:textId="77777777" w:rsidR="00806A9C" w:rsidRPr="00090DAD" w:rsidRDefault="00262E3D">
      <w:pPr>
        <w:spacing w:before="2"/>
        <w:ind w:left="100" w:right="6545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Concentratio</w:t>
      </w:r>
      <w:r w:rsidRPr="00090DAD">
        <w:rPr>
          <w:rFonts w:asciiTheme="majorHAnsi" w:eastAsia="Cambria" w:hAnsiTheme="majorHAnsi" w:cs="Cambria"/>
          <w:b/>
          <w:spacing w:val="-1"/>
          <w:sz w:val="28"/>
          <w:szCs w:val="28"/>
        </w:rPr>
        <w:t>n</w:t>
      </w:r>
      <w:r w:rsidRPr="00090DAD">
        <w:rPr>
          <w:rFonts w:asciiTheme="majorHAnsi" w:eastAsia="Cambria" w:hAnsiTheme="majorHAnsi" w:cs="Cambria"/>
          <w:b/>
          <w:w w:val="43"/>
          <w:sz w:val="28"/>
          <w:szCs w:val="28"/>
        </w:rPr>
        <w:t>: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Software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          </w:t>
      </w:r>
      <w:r w:rsidRPr="00090DAD">
        <w:rPr>
          <w:rFonts w:asciiTheme="majorHAnsi" w:eastAsia="Cambria" w:hAnsiTheme="majorHAnsi" w:cs="Cambria"/>
          <w:spacing w:val="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 xml:space="preserve">            </w:t>
      </w:r>
      <w:r w:rsidRPr="00090DAD">
        <w:rPr>
          <w:rFonts w:asciiTheme="majorHAnsi" w:eastAsia="Cambria" w:hAnsiTheme="majorHAnsi" w:cs="Cambria"/>
          <w:spacing w:val="-1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Universit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y    of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Verne,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Verne,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> CA</w:t>
      </w:r>
      <w:r w:rsidRPr="00090DAD">
        <w:rPr>
          <w:rFonts w:asciiTheme="majorHAnsi" w:eastAsia="Cambria" w:hAnsiTheme="majorHAnsi" w:cs="Cambria"/>
          <w:spacing w:val="1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2F430ED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G.P.A.</w:t>
      </w:r>
      <w:r w:rsidRPr="00090DAD">
        <w:rPr>
          <w:rFonts w:asciiTheme="majorHAnsi" w:eastAsia="Cambria" w:hAnsiTheme="majorHAnsi" w:cs="Cambria"/>
          <w:b/>
          <w:spacing w:val="4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3.55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3D05B104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E64B3C8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090DAD">
        <w:rPr>
          <w:rFonts w:asciiTheme="majorHAnsi" w:hAnsiTheme="majorHAnsi"/>
          <w:sz w:val="22"/>
          <w:szCs w:val="22"/>
        </w:rPr>
        <w:pict w14:anchorId="4C9A1C67">
          <v:group id="_x0000_s1045" style="position:absolute;left:0;text-align:left;margin-left:34.55pt;margin-top:15.35pt;width:542.9pt;height:0;z-index:-251662848;mso-position-horizontal-relative:page" coordorigin="691,307" coordsize="10858,0">
            <v:shape id="_x0000_s1046" style="position:absolute;left:691;top:307;width:10858;height:0" coordorigin="691,307" coordsize="10858,0" path="m691,307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position w:val="-1"/>
          <w:sz w:val="28"/>
          <w:szCs w:val="28"/>
        </w:rPr>
        <w:t>RELAT</w:t>
      </w:r>
      <w:r w:rsidRPr="00090DAD">
        <w:rPr>
          <w:rFonts w:asciiTheme="majorHAnsi" w:eastAsia="Cambria" w:hAnsiTheme="majorHAnsi" w:cs="Cambria"/>
          <w:b/>
          <w:w w:val="69"/>
          <w:position w:val="-1"/>
          <w:sz w:val="28"/>
          <w:szCs w:val="28"/>
        </w:rPr>
        <w:t>ED    </w:t>
      </w:r>
      <w:r w:rsidRPr="00090DAD">
        <w:rPr>
          <w:rFonts w:asciiTheme="majorHAnsi" w:eastAsia="Cambria" w:hAnsiTheme="majorHAnsi" w:cs="Cambria"/>
          <w:b/>
          <w:position w:val="-1"/>
          <w:sz w:val="28"/>
          <w:szCs w:val="28"/>
        </w:rPr>
        <w:t>COURSES</w:t>
      </w:r>
      <w:r w:rsidRPr="00090DAD">
        <w:rPr>
          <w:rFonts w:asciiTheme="majorHAnsi" w:eastAsia="Cambria" w:hAnsiTheme="majorHAnsi" w:cs="Cambria"/>
          <w:b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position w:val="-1"/>
          <w:sz w:val="28"/>
          <w:szCs w:val="28"/>
        </w:rPr>
        <w:t> </w:t>
      </w:r>
    </w:p>
    <w:p w14:paraId="1851C485" w14:textId="77777777" w:rsidR="00806A9C" w:rsidRPr="00090DAD" w:rsidRDefault="00806A9C">
      <w:pPr>
        <w:spacing w:before="2" w:line="120" w:lineRule="exact"/>
        <w:rPr>
          <w:rFonts w:asciiTheme="majorHAnsi" w:hAnsiTheme="majorHAnsi"/>
          <w:sz w:val="14"/>
          <w:szCs w:val="14"/>
        </w:rPr>
      </w:pPr>
    </w:p>
    <w:p w14:paraId="13ECD306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684333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E6FA4E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1D6911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5465C6" w14:textId="77777777" w:rsidR="00806A9C" w:rsidRPr="00090DAD" w:rsidRDefault="00262E3D">
      <w:pPr>
        <w:spacing w:line="260" w:lineRule="exact"/>
        <w:ind w:left="100" w:right="-5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> </w:t>
      </w:r>
    </w:p>
    <w:p w14:paraId="20D14A67" w14:textId="77777777" w:rsidR="00806A9C" w:rsidRPr="00090DAD" w:rsidRDefault="00262E3D">
      <w:pPr>
        <w:spacing w:before="53"/>
        <w:ind w:right="-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Principles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Computer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Networks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8201ED2" w14:textId="77777777" w:rsidR="00806A9C" w:rsidRPr="00090DAD" w:rsidRDefault="00262E3D">
      <w:pPr>
        <w:spacing w:before="1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Data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Structures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34B2A1E" w14:textId="77777777" w:rsidR="00806A9C" w:rsidRPr="00090DAD" w:rsidRDefault="00262E3D">
      <w:pPr>
        <w:spacing w:before="11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Digital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Logic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Systems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59B93D9" w14:textId="77777777" w:rsidR="00806A9C" w:rsidRPr="00090DAD" w:rsidRDefault="00262E3D">
      <w:pPr>
        <w:spacing w:before="53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Assembly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Language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C83A23C" w14:textId="77777777" w:rsidR="00806A9C" w:rsidRPr="00090DAD" w:rsidRDefault="00262E3D">
      <w:pPr>
        <w:spacing w:before="1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Operating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Systems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0F38654" w14:textId="77777777" w:rsidR="00806A9C" w:rsidRPr="00090DAD" w:rsidRDefault="00262E3D">
      <w:pPr>
        <w:spacing w:before="11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num="3" w:space="720" w:equalWidth="0">
            <w:col w:w="153" w:space="307"/>
            <w:col w:w="3828" w:space="1932"/>
            <w:col w:w="4840"/>
          </w:cols>
        </w:sect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Database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Management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Systems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97516A4" w14:textId="77777777" w:rsidR="00806A9C" w:rsidRPr="00090DAD" w:rsidRDefault="00262E3D">
      <w:pPr>
        <w:spacing w:before="9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COURSE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PROJECT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6BF2480C" w14:textId="77777777" w:rsidR="00806A9C" w:rsidRPr="00090DAD" w:rsidRDefault="00262E3D">
      <w:pPr>
        <w:spacing w:before="30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4F4085E4">
          <v:group id="_x0000_s1043" style="position:absolute;left:0;text-align:left;margin-left:34.55pt;margin-top:1.4pt;width:542.9pt;height:0;z-index:-251661824;mso-position-horizontal-relative:page" coordorigin="691,28" coordsize="10858,0">
            <v:shape id="_x0000_s1044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Huffman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Tree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Text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Compressor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       </w:t>
      </w:r>
      <w:r w:rsidRPr="00090DAD">
        <w:rPr>
          <w:rFonts w:asciiTheme="majorHAnsi" w:eastAsia="Cambria" w:hAnsiTheme="majorHAnsi" w:cs="Cambria"/>
          <w:b/>
          <w:spacing w:val="12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b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                                </w:t>
      </w:r>
      <w:r w:rsidRPr="00090DAD">
        <w:rPr>
          <w:rFonts w:asciiTheme="majorHAnsi" w:eastAsia="Cambria" w:hAnsiTheme="majorHAnsi" w:cs="Cambria"/>
          <w:sz w:val="28"/>
          <w:szCs w:val="28"/>
        </w:rPr>
        <w:t>Fall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8C2F696" w14:textId="77777777" w:rsidR="00806A9C" w:rsidRPr="00090DAD" w:rsidRDefault="00262E3D">
      <w:pPr>
        <w:spacing w:line="260" w:lineRule="exact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Implemented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Java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6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tested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JUnit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7A7AA6A4" w14:textId="77777777" w:rsidR="00806A9C" w:rsidRPr="00090DAD" w:rsidRDefault="00262E3D">
      <w:pPr>
        <w:spacing w:before="2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Compressed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te</w:t>
      </w:r>
      <w:r w:rsidRPr="00090DAD">
        <w:rPr>
          <w:rFonts w:asciiTheme="majorHAnsi" w:eastAsia="Cambria" w:hAnsiTheme="majorHAnsi" w:cs="Cambria"/>
          <w:w w:val="67"/>
          <w:sz w:val="28"/>
          <w:szCs w:val="28"/>
        </w:rPr>
        <w:t>xt    f</w:t>
      </w:r>
      <w:r w:rsidRPr="00090DAD">
        <w:rPr>
          <w:rFonts w:asciiTheme="majorHAnsi" w:eastAsia="Cambria" w:hAnsiTheme="majorHAnsi" w:cs="Cambria"/>
          <w:sz w:val="28"/>
          <w:szCs w:val="28"/>
        </w:rPr>
        <w:t>iles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 xml:space="preserve">    by </w:t>
      </w:r>
      <w:r w:rsidRPr="00090DAD">
        <w:rPr>
          <w:rFonts w:asciiTheme="majorHAnsi" w:eastAsia="Cambria" w:hAnsiTheme="majorHAnsi" w:cs="Cambria"/>
          <w:spacing w:val="31"/>
          <w:w w:val="6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> as</w:t>
      </w:r>
      <w:r w:rsidRPr="00090DAD">
        <w:rPr>
          <w:rFonts w:asciiTheme="majorHAnsi" w:eastAsia="Cambria" w:hAnsiTheme="majorHAnsi" w:cs="Cambria"/>
          <w:sz w:val="28"/>
          <w:szCs w:val="28"/>
        </w:rPr>
        <w:t>signi</w:t>
      </w:r>
      <w:r w:rsidRPr="00090DAD">
        <w:rPr>
          <w:rFonts w:asciiTheme="majorHAnsi" w:eastAsia="Cambria" w:hAnsiTheme="majorHAnsi" w:cs="Cambria"/>
          <w:w w:val="77"/>
          <w:sz w:val="28"/>
          <w:szCs w:val="28"/>
        </w:rPr>
        <w:t xml:space="preserve">ng   </w:t>
      </w:r>
      <w:r w:rsidRPr="00090DAD">
        <w:rPr>
          <w:rFonts w:asciiTheme="majorHAnsi" w:eastAsia="Cambria" w:hAnsiTheme="majorHAnsi" w:cs="Cambria"/>
          <w:w w:val="72"/>
          <w:sz w:val="28"/>
          <w:szCs w:val="28"/>
        </w:rPr>
        <w:t xml:space="preserve"> new  </w:t>
      </w:r>
      <w:r w:rsidRPr="00090DAD">
        <w:rPr>
          <w:rFonts w:asciiTheme="majorHAnsi" w:eastAsia="Cambria" w:hAnsiTheme="majorHAnsi" w:cs="Cambria"/>
          <w:spacing w:val="19"/>
          <w:w w:val="7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2"/>
          <w:sz w:val="28"/>
          <w:szCs w:val="28"/>
        </w:rPr>
        <w:t xml:space="preserve"> bit </w:t>
      </w:r>
      <w:r w:rsidRPr="00090DAD">
        <w:rPr>
          <w:rFonts w:asciiTheme="majorHAnsi" w:eastAsia="Cambria" w:hAnsiTheme="majorHAnsi" w:cs="Cambria"/>
          <w:spacing w:val="14"/>
          <w:w w:val="7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2"/>
          <w:sz w:val="28"/>
          <w:szCs w:val="28"/>
        </w:rPr>
        <w:t> e</w:t>
      </w:r>
      <w:r w:rsidRPr="00090DAD">
        <w:rPr>
          <w:rFonts w:asciiTheme="majorHAnsi" w:eastAsia="Cambria" w:hAnsiTheme="majorHAnsi" w:cs="Cambria"/>
          <w:sz w:val="28"/>
          <w:szCs w:val="28"/>
        </w:rPr>
        <w:t>ncodings</w:t>
      </w:r>
      <w:r w:rsidRPr="00090DAD">
        <w:rPr>
          <w:rFonts w:asciiTheme="majorHAnsi" w:eastAsia="Cambria" w:hAnsiTheme="majorHAnsi" w:cs="Cambria"/>
          <w:w w:val="62"/>
          <w:sz w:val="28"/>
          <w:szCs w:val="28"/>
        </w:rPr>
        <w:t xml:space="preserve">    to </w:t>
      </w:r>
      <w:r w:rsidRPr="00090DAD">
        <w:rPr>
          <w:rFonts w:asciiTheme="majorHAnsi" w:eastAsia="Cambria" w:hAnsiTheme="majorHAnsi" w:cs="Cambria"/>
          <w:spacing w:val="14"/>
          <w:w w:val="6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2"/>
          <w:sz w:val="28"/>
          <w:szCs w:val="28"/>
        </w:rPr>
        <w:t> c</w:t>
      </w:r>
      <w:r w:rsidRPr="00090DAD">
        <w:rPr>
          <w:rFonts w:asciiTheme="majorHAnsi" w:eastAsia="Cambria" w:hAnsiTheme="majorHAnsi" w:cs="Cambria"/>
          <w:sz w:val="28"/>
          <w:szCs w:val="28"/>
        </w:rPr>
        <w:t>haracters</w:t>
      </w:r>
      <w:r w:rsidRPr="00090DAD">
        <w:rPr>
          <w:rFonts w:asciiTheme="majorHAnsi" w:eastAsia="Cambria" w:hAnsiTheme="majorHAnsi" w:cs="Cambria"/>
          <w:w w:val="63"/>
          <w:sz w:val="28"/>
          <w:szCs w:val="28"/>
        </w:rPr>
        <w:t xml:space="preserve">    ac</w:t>
      </w:r>
      <w:r w:rsidRPr="00090DAD">
        <w:rPr>
          <w:rFonts w:asciiTheme="majorHAnsi" w:eastAsia="Cambria" w:hAnsiTheme="majorHAnsi" w:cs="Cambria"/>
          <w:sz w:val="28"/>
          <w:szCs w:val="28"/>
        </w:rPr>
        <w:t>cordi</w:t>
      </w:r>
      <w:r w:rsidRPr="00090DAD">
        <w:rPr>
          <w:rFonts w:asciiTheme="majorHAnsi" w:eastAsia="Cambria" w:hAnsiTheme="majorHAnsi" w:cs="Cambria"/>
          <w:w w:val="76"/>
          <w:sz w:val="28"/>
          <w:szCs w:val="28"/>
        </w:rPr>
        <w:t>ng    to</w:t>
      </w:r>
      <w:r w:rsidRPr="00090DAD">
        <w:rPr>
          <w:rFonts w:asciiTheme="majorHAnsi" w:eastAsia="Cambria" w:hAnsiTheme="majorHAnsi" w:cs="Cambria"/>
          <w:spacing w:val="30"/>
          <w:w w:val="76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6"/>
          <w:sz w:val="28"/>
          <w:szCs w:val="28"/>
        </w:rPr>
        <w:t> f</w:t>
      </w:r>
      <w:r w:rsidRPr="00090DAD">
        <w:rPr>
          <w:rFonts w:asciiTheme="majorHAnsi" w:eastAsia="Cambria" w:hAnsiTheme="majorHAnsi" w:cs="Cambria"/>
          <w:sz w:val="28"/>
          <w:szCs w:val="28"/>
        </w:rPr>
        <w:t>requenc</w:t>
      </w:r>
      <w:r w:rsidRPr="00090DAD">
        <w:rPr>
          <w:rFonts w:asciiTheme="majorHAnsi" w:eastAsia="Cambria" w:hAnsiTheme="majorHAnsi" w:cs="Cambria"/>
          <w:spacing w:val="2"/>
          <w:sz w:val="28"/>
          <w:szCs w:val="28"/>
        </w:rPr>
        <w:t>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E57CCBA" w14:textId="77777777" w:rsidR="00806A9C" w:rsidRPr="00090DAD" w:rsidRDefault="00262E3D">
      <w:pPr>
        <w:spacing w:before="2" w:line="260" w:lineRule="exact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position w:val="-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Re</w:t>
      </w:r>
      <w:r w:rsidRPr="00090DAD">
        <w:rPr>
          <w:rFonts w:asciiTheme="majorHAnsi" w:eastAsia="Cambria" w:hAnsiTheme="majorHAnsi" w:cs="Cambria"/>
          <w:w w:val="33"/>
          <w:position w:val="-1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expanded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te</w:t>
      </w:r>
      <w:r w:rsidRPr="00090DAD">
        <w:rPr>
          <w:rFonts w:asciiTheme="majorHAnsi" w:eastAsia="Cambria" w:hAnsiTheme="majorHAnsi" w:cs="Cambria"/>
          <w:w w:val="67"/>
          <w:position w:val="-1"/>
          <w:sz w:val="28"/>
          <w:szCs w:val="28"/>
        </w:rPr>
        <w:t>xt    f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iles</w:t>
      </w:r>
      <w:r w:rsidRPr="00090DAD">
        <w:rPr>
          <w:rFonts w:asciiTheme="majorHAnsi" w:eastAsia="Cambria" w:hAnsiTheme="majorHAnsi" w:cs="Cambria"/>
          <w:w w:val="62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61"/>
          <w:position w:val="-1"/>
          <w:sz w:val="28"/>
          <w:szCs w:val="28"/>
        </w:rPr>
        <w:t xml:space="preserve"> that  </w:t>
      </w:r>
      <w:r w:rsidRPr="00090DAD">
        <w:rPr>
          <w:rFonts w:asciiTheme="majorHAnsi" w:eastAsia="Cambria" w:hAnsiTheme="majorHAnsi" w:cs="Cambria"/>
          <w:spacing w:val="3"/>
          <w:w w:val="61"/>
          <w:position w:val="-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1"/>
          <w:position w:val="-1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were</w:t>
      </w:r>
      <w:r w:rsidRPr="00090DAD">
        <w:rPr>
          <w:rFonts w:asciiTheme="majorHAnsi" w:eastAsia="Cambria" w:hAnsiTheme="majorHAnsi" w:cs="Cambria"/>
          <w:w w:val="64"/>
          <w:position w:val="-1"/>
          <w:sz w:val="28"/>
          <w:szCs w:val="28"/>
        </w:rPr>
        <w:t xml:space="preserve">    pr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eviously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spacing w:val="1"/>
          <w:w w:val="25"/>
          <w:position w:val="-1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compressed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with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Huffman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encoding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 </w:t>
      </w:r>
    </w:p>
    <w:p w14:paraId="1955CBD2" w14:textId="77777777" w:rsidR="00806A9C" w:rsidRPr="00090DAD" w:rsidRDefault="00262E3D">
      <w:pPr>
        <w:spacing w:before="5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0B78FF60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795D59EF">
          <v:group id="_x0000_s1041" style="position:absolute;left:0;text-align:left;margin-left:34.55pt;margin-top:15.6pt;width:542.9pt;height:0;z-index:-251660800;mso-position-horizontal-relative:page" coordorigin="691,312" coordsize="10858,0">
            <v:shape id="_x0000_s1042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w w:val="92"/>
          <w:sz w:val="28"/>
          <w:szCs w:val="28"/>
        </w:rPr>
        <w:t xml:space="preserve">TECHNICAL  </w:t>
      </w:r>
      <w:r w:rsidRPr="00090DAD">
        <w:rPr>
          <w:rFonts w:asciiTheme="majorHAnsi" w:eastAsia="Cambria" w:hAnsiTheme="majorHAnsi" w:cs="Cambria"/>
          <w:b/>
          <w:spacing w:val="10"/>
          <w:w w:val="9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92"/>
          <w:sz w:val="28"/>
          <w:szCs w:val="28"/>
        </w:rPr>
        <w:t> SKILLS</w:t>
      </w:r>
      <w:r w:rsidRPr="00090DAD">
        <w:rPr>
          <w:rFonts w:asciiTheme="majorHAnsi" w:eastAsia="Cambria" w:hAnsiTheme="majorHAnsi" w:cs="Cambria"/>
          <w:b/>
          <w:spacing w:val="-5"/>
          <w:w w:val="9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3BE9AF50" w14:textId="77777777" w:rsidR="00806A9C" w:rsidRPr="00090DAD" w:rsidRDefault="00262E3D">
      <w:pPr>
        <w:spacing w:before="45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Languages: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C++,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HTML,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Java,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Visual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Basic,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SQL,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JUnit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EF754B3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131"/>
          <w:sz w:val="28"/>
          <w:szCs w:val="28"/>
        </w:rPr>
        <w:t>Operatin</w:t>
      </w:r>
      <w:r w:rsidRPr="00090DAD">
        <w:rPr>
          <w:rFonts w:asciiTheme="majorHAnsi" w:eastAsia="Cambria" w:hAnsiTheme="majorHAnsi" w:cs="Cambria"/>
          <w:b/>
          <w:w w:val="52"/>
          <w:sz w:val="28"/>
          <w:szCs w:val="28"/>
        </w:rPr>
        <w:t>g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Systems: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Windows</w:t>
      </w:r>
      <w:r w:rsidRPr="00090DAD">
        <w:rPr>
          <w:rFonts w:asciiTheme="majorHAnsi" w:eastAsia="Cambria" w:hAnsiTheme="majorHAnsi" w:cs="Cambria"/>
          <w:w w:val="59"/>
          <w:sz w:val="28"/>
          <w:szCs w:val="28"/>
        </w:rPr>
        <w:t>,    L</w:t>
      </w:r>
      <w:r w:rsidRPr="00090DAD">
        <w:rPr>
          <w:rFonts w:asciiTheme="majorHAnsi" w:eastAsia="Cambria" w:hAnsiTheme="majorHAnsi" w:cs="Cambria"/>
          <w:sz w:val="28"/>
          <w:szCs w:val="28"/>
        </w:rPr>
        <w:t>i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nux,   </w:t>
      </w:r>
      <w:r w:rsidRPr="00090DAD">
        <w:rPr>
          <w:rFonts w:asciiTheme="majorHAnsi" w:eastAsia="Cambria" w:hAnsiTheme="majorHAnsi" w:cs="Cambria"/>
          <w:w w:val="92"/>
          <w:sz w:val="28"/>
          <w:szCs w:val="28"/>
        </w:rPr>
        <w:t> UNIX</w:t>
      </w:r>
      <w:r w:rsidRPr="00090DAD">
        <w:rPr>
          <w:rFonts w:asciiTheme="majorHAnsi" w:eastAsia="Cambria" w:hAnsiTheme="majorHAnsi" w:cs="Cambria"/>
          <w:spacing w:val="-4"/>
          <w:w w:val="9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1791930" w14:textId="77777777" w:rsidR="00806A9C" w:rsidRPr="00090DAD" w:rsidRDefault="00262E3D">
      <w:pPr>
        <w:spacing w:before="16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Database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Systems: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Oracle,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ADB2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DC82F30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87"/>
          <w:sz w:val="28"/>
          <w:szCs w:val="28"/>
        </w:rPr>
        <w:t>Software:    </w:t>
      </w:r>
      <w:r w:rsidRPr="00090DAD">
        <w:rPr>
          <w:rFonts w:asciiTheme="majorHAnsi" w:eastAsia="Cambria" w:hAnsiTheme="majorHAnsi" w:cs="Cambria"/>
          <w:sz w:val="28"/>
          <w:szCs w:val="28"/>
        </w:rPr>
        <w:t>Microsof</w:t>
      </w:r>
      <w:r w:rsidRPr="00090DAD">
        <w:rPr>
          <w:rFonts w:asciiTheme="majorHAnsi" w:eastAsia="Cambria" w:hAnsiTheme="majorHAnsi" w:cs="Cambria"/>
          <w:w w:val="75"/>
          <w:sz w:val="28"/>
          <w:szCs w:val="28"/>
        </w:rPr>
        <w:t xml:space="preserve">t   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 xml:space="preserve"> Word, </w:t>
      </w:r>
      <w:r w:rsidRPr="00090DAD">
        <w:rPr>
          <w:rFonts w:asciiTheme="majorHAnsi" w:eastAsia="Cambria" w:hAnsiTheme="majorHAnsi" w:cs="Cambria"/>
          <w:spacing w:val="33"/>
          <w:w w:val="8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> Exc</w:t>
      </w:r>
      <w:r w:rsidRPr="00090DAD">
        <w:rPr>
          <w:rFonts w:asciiTheme="majorHAnsi" w:eastAsia="Cambria" w:hAnsiTheme="majorHAnsi" w:cs="Cambria"/>
          <w:sz w:val="28"/>
          <w:szCs w:val="28"/>
        </w:rPr>
        <w:t>e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>l,    P</w:t>
      </w:r>
      <w:r w:rsidRPr="00090DAD">
        <w:rPr>
          <w:rFonts w:asciiTheme="majorHAnsi" w:eastAsia="Cambria" w:hAnsiTheme="majorHAnsi" w:cs="Cambria"/>
          <w:sz w:val="28"/>
          <w:szCs w:val="28"/>
        </w:rPr>
        <w:t>owerPoi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>nt,    P</w:t>
      </w:r>
      <w:r w:rsidRPr="00090DAD">
        <w:rPr>
          <w:rFonts w:asciiTheme="majorHAnsi" w:eastAsia="Cambria" w:hAnsiTheme="majorHAnsi" w:cs="Cambria"/>
          <w:sz w:val="28"/>
          <w:szCs w:val="28"/>
        </w:rPr>
        <w:t>hotosho</w:t>
      </w:r>
      <w:r w:rsidRPr="00090DAD">
        <w:rPr>
          <w:rFonts w:asciiTheme="majorHAnsi" w:eastAsia="Cambria" w:hAnsiTheme="majorHAnsi" w:cs="Cambria"/>
          <w:spacing w:val="2"/>
          <w:sz w:val="28"/>
          <w:szCs w:val="28"/>
        </w:rPr>
        <w:t>p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3C71BBA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87F9FDC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RELAT</w:t>
      </w:r>
      <w:r w:rsidRPr="00090DAD">
        <w:rPr>
          <w:rFonts w:asciiTheme="majorHAnsi" w:eastAsia="Cambria" w:hAnsiTheme="majorHAnsi" w:cs="Cambria"/>
          <w:b/>
          <w:w w:val="69"/>
          <w:sz w:val="28"/>
          <w:szCs w:val="28"/>
        </w:rPr>
        <w:t>ED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WO</w:t>
      </w:r>
      <w:r w:rsidRPr="00090DAD">
        <w:rPr>
          <w:rFonts w:asciiTheme="majorHAnsi" w:eastAsia="Cambria" w:hAnsiTheme="majorHAnsi" w:cs="Cambria"/>
          <w:b/>
          <w:w w:val="70"/>
          <w:sz w:val="28"/>
          <w:szCs w:val="28"/>
        </w:rPr>
        <w:t>RK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EXPERIE</w:t>
      </w:r>
      <w:r w:rsidRPr="00090DAD">
        <w:rPr>
          <w:rFonts w:asciiTheme="majorHAnsi" w:eastAsia="Cambria" w:hAnsiTheme="majorHAnsi" w:cs="Cambria"/>
          <w:b/>
          <w:spacing w:val="1"/>
          <w:sz w:val="28"/>
          <w:szCs w:val="28"/>
        </w:rPr>
        <w:t>N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CE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0324AD57" w14:textId="77777777" w:rsidR="00806A9C" w:rsidRPr="00090DAD" w:rsidRDefault="00262E3D">
      <w:pPr>
        <w:spacing w:before="30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0D502B6D">
          <v:group id="_x0000_s1039" style="position:absolute;left:0;text-align:left;margin-left:34.55pt;margin-top:1.4pt;width:542.9pt;height:0;z-index:-251659776;mso-position-horizontal-relative:page" coordorigin="691,28" coordsize="10858,0">
            <v:shape id="_x0000_s1040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University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Office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Information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Technology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           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                                                  </w:t>
      </w:r>
      <w:r w:rsidRPr="00090DAD">
        <w:rPr>
          <w:rFonts w:asciiTheme="majorHAnsi" w:eastAsia="Cambria" w:hAnsiTheme="majorHAnsi" w:cs="Cambria"/>
          <w:spacing w:val="8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                                                        </w:t>
      </w:r>
      <w:r w:rsidRPr="00090DAD">
        <w:rPr>
          <w:rFonts w:asciiTheme="majorHAnsi" w:eastAsia="Cambria" w:hAnsiTheme="majorHAnsi" w:cs="Cambria"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Jul</w:t>
      </w:r>
      <w:r w:rsidRPr="00090DAD">
        <w:rPr>
          <w:rFonts w:asciiTheme="majorHAnsi" w:eastAsia="Cambria" w:hAnsiTheme="majorHAnsi" w:cs="Cambria"/>
          <w:w w:val="52"/>
          <w:sz w:val="28"/>
          <w:szCs w:val="28"/>
        </w:rPr>
        <w:t>y    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2013  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–</w:t>
      </w:r>
      <w:r w:rsidRPr="00090DAD">
        <w:rPr>
          <w:rFonts w:asciiTheme="majorHAnsi" w:eastAsia="Cambria" w:hAnsiTheme="majorHAnsi" w:cs="Cambria"/>
          <w:spacing w:val="-9"/>
          <w:w w:val="9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Present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311AA418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IT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 Assistant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               </w:t>
      </w:r>
      <w:r w:rsidRPr="00090DAD">
        <w:rPr>
          <w:rFonts w:asciiTheme="majorHAnsi" w:eastAsia="Cambria" w:hAnsiTheme="majorHAnsi" w:cs="Cambria"/>
          <w:i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i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i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i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                                               </w:t>
      </w:r>
      <w:r w:rsidRPr="00090DAD">
        <w:rPr>
          <w:rFonts w:asciiTheme="majorHAnsi" w:eastAsia="Cambria" w:hAnsiTheme="majorHAnsi" w:cs="Cambria"/>
          <w:i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615FD1E" w14:textId="77777777" w:rsidR="00806A9C" w:rsidRPr="00090DAD" w:rsidRDefault="00262E3D">
      <w:pPr>
        <w:spacing w:before="16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Provided</w:t>
      </w:r>
      <w:r w:rsidRPr="00090DAD">
        <w:rPr>
          <w:rFonts w:asciiTheme="majorHAnsi" w:eastAsia="Cambria" w:hAnsiTheme="majorHAnsi" w:cs="Cambria"/>
          <w:spacing w:val="-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over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the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w w:val="87"/>
          <w:sz w:val="28"/>
          <w:szCs w:val="28"/>
        </w:rPr>
        <w:t xml:space="preserve">phone   </w:t>
      </w:r>
      <w:r w:rsidRPr="00090DAD">
        <w:rPr>
          <w:rFonts w:asciiTheme="majorHAnsi" w:eastAsia="Cambria" w:hAnsiTheme="majorHAnsi" w:cs="Cambria"/>
          <w:sz w:val="28"/>
          <w:szCs w:val="28"/>
        </w:rPr>
        <w:t> and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in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pers</w:t>
      </w:r>
      <w:r w:rsidRPr="00090DAD">
        <w:rPr>
          <w:rFonts w:asciiTheme="majorHAnsi" w:eastAsia="Cambria" w:hAnsiTheme="majorHAnsi" w:cs="Cambria"/>
          <w:w w:val="75"/>
          <w:sz w:val="28"/>
          <w:szCs w:val="28"/>
        </w:rPr>
        <w:t xml:space="preserve">on   </w:t>
      </w:r>
      <w:r w:rsidRPr="00090DAD">
        <w:rPr>
          <w:rFonts w:asciiTheme="majorHAnsi" w:eastAsia="Cambria" w:hAnsiTheme="majorHAnsi" w:cs="Cambria"/>
          <w:w w:val="89"/>
          <w:sz w:val="28"/>
          <w:szCs w:val="28"/>
        </w:rPr>
        <w:t xml:space="preserve"> troubleshooting  </w:t>
      </w:r>
      <w:r w:rsidRPr="00090DAD">
        <w:rPr>
          <w:rFonts w:asciiTheme="majorHAnsi" w:eastAsia="Cambria" w:hAnsiTheme="majorHAnsi" w:cs="Cambria"/>
          <w:spacing w:val="4"/>
          <w:w w:val="8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for</w:t>
      </w:r>
      <w:r w:rsidRPr="00090DAD">
        <w:rPr>
          <w:rFonts w:asciiTheme="majorHAnsi" w:eastAsia="Cambria" w:hAnsiTheme="majorHAnsi" w:cs="Cambria"/>
          <w:spacing w:val="4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various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 xml:space="preserve">    on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campus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departments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749C54EB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lastRenderedPageBreak/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Coordinated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departments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utilize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technology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for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improved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communication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C72A03A" w14:textId="77777777" w:rsidR="00806A9C" w:rsidRPr="00090DAD" w:rsidRDefault="00262E3D">
      <w:pPr>
        <w:spacing w:before="16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Managed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documentation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records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maintenance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according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entry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procedures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479976E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Made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recommendations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for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improved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processes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7B31FF2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DDD373D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ON</w:t>
      </w:r>
      <w:r w:rsidRPr="00090DAD">
        <w:rPr>
          <w:rFonts w:asciiTheme="majorHAnsi" w:eastAsia="Cambria" w:hAnsiTheme="majorHAnsi" w:cs="Cambria"/>
          <w:b/>
          <w:spacing w:val="37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w w:val="81"/>
          <w:sz w:val="28"/>
          <w:szCs w:val="28"/>
          <w:u w:color="000000"/>
        </w:rPr>
        <w:t xml:space="preserve"> CAMPUS </w:t>
      </w:r>
      <w:r w:rsidRPr="00090DAD">
        <w:rPr>
          <w:rFonts w:asciiTheme="majorHAnsi" w:eastAsia="Cambria" w:hAnsiTheme="majorHAnsi" w:cs="Cambria"/>
          <w:b/>
          <w:spacing w:val="38"/>
          <w:w w:val="81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w w:val="81"/>
          <w:sz w:val="28"/>
          <w:szCs w:val="28"/>
          <w:u w:color="000000"/>
        </w:rPr>
        <w:t> I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NVOLVEMENT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2A9D256F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Associated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Student</w:t>
      </w:r>
      <w:r w:rsidRPr="00090DAD">
        <w:rPr>
          <w:rFonts w:asciiTheme="majorHAnsi" w:eastAsia="Cambria" w:hAnsiTheme="majorHAnsi" w:cs="Cambria"/>
          <w:b/>
          <w:w w:val="50"/>
          <w:sz w:val="28"/>
          <w:szCs w:val="28"/>
        </w:rPr>
        <w:t>s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ULV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                                              </w:t>
      </w:r>
      <w:r w:rsidRPr="00090DAD">
        <w:rPr>
          <w:rFonts w:asciiTheme="majorHAnsi" w:eastAsia="Cambria" w:hAnsiTheme="majorHAnsi" w:cs="Cambria"/>
          <w:spacing w:val="3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</w:t>
      </w:r>
      <w:r w:rsidRPr="00090DAD">
        <w:rPr>
          <w:rFonts w:asciiTheme="majorHAnsi" w:eastAsia="Cambria" w:hAnsiTheme="majorHAnsi" w:cs="Cambria"/>
          <w:spacing w:val="1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</w:t>
      </w:r>
      <w:r w:rsidRPr="00090DAD">
        <w:rPr>
          <w:rFonts w:asciiTheme="majorHAnsi" w:eastAsia="Cambria" w:hAnsiTheme="majorHAnsi" w:cs="Cambria"/>
          <w:spacing w:val="10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                                                    </w:t>
      </w:r>
      <w:r w:rsidRPr="00090DAD">
        <w:rPr>
          <w:rFonts w:asciiTheme="majorHAnsi" w:eastAsia="Cambria" w:hAnsiTheme="majorHAnsi" w:cs="Cambria"/>
          <w:spacing w:val="1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1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 xml:space="preserve">   </w:t>
      </w:r>
      <w:r w:rsidRPr="00090DAD">
        <w:rPr>
          <w:rFonts w:asciiTheme="majorHAnsi" w:eastAsia="Cambria" w:hAnsiTheme="majorHAnsi" w:cs="Cambria"/>
          <w:spacing w:val="2"/>
          <w:w w:val="2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4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August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–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Present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9B1D9FB" w14:textId="77777777" w:rsidR="00806A9C" w:rsidRPr="00090DAD" w:rsidRDefault="00262E3D">
      <w:pPr>
        <w:spacing w:line="260" w:lineRule="exact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Senator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th</w:t>
      </w:r>
      <w:r w:rsidRPr="00090DAD">
        <w:rPr>
          <w:rFonts w:asciiTheme="majorHAnsi" w:eastAsia="Cambria" w:hAnsiTheme="majorHAnsi" w:cs="Cambria"/>
          <w:i/>
          <w:w w:val="50"/>
          <w:sz w:val="28"/>
          <w:szCs w:val="28"/>
        </w:rPr>
        <w:t>e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Colleg</w:t>
      </w:r>
      <w:r w:rsidRPr="00090DAD">
        <w:rPr>
          <w:rFonts w:asciiTheme="majorHAnsi" w:eastAsia="Cambria" w:hAnsiTheme="majorHAnsi" w:cs="Cambria"/>
          <w:i/>
          <w:w w:val="50"/>
          <w:sz w:val="28"/>
          <w:szCs w:val="28"/>
        </w:rPr>
        <w:t>e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Arts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&amp;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Sciences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</w:p>
    <w:p w14:paraId="67045709" w14:textId="77777777" w:rsidR="00806A9C" w:rsidRPr="00090DAD" w:rsidRDefault="00262E3D">
      <w:pPr>
        <w:spacing w:before="16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Represent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the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interests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the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College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Arts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&amp;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Sciences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C8BE0D8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Collaborate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other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student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government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leaders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issues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concerning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the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ULV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student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body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D3D7984" w14:textId="77777777" w:rsidR="00806A9C" w:rsidRPr="00090DAD" w:rsidRDefault="00262E3D">
      <w:pPr>
        <w:spacing w:before="2" w:line="260" w:lineRule="exact"/>
        <w:ind w:left="82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position w:val="-1"/>
          <w:sz w:val="28"/>
          <w:szCs w:val="28"/>
        </w:rPr>
        <w:t>large</w:t>
      </w:r>
      <w:r w:rsidRPr="00090DAD">
        <w:rPr>
          <w:rFonts w:asciiTheme="majorHAnsi" w:eastAsia="Cambria" w:hAnsiTheme="majorHAnsi" w:cs="Cambria"/>
          <w:spacing w:val="-13"/>
          <w:position w:val="-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> </w:t>
      </w:r>
    </w:p>
    <w:p w14:paraId="0A6B7587" w14:textId="77777777" w:rsidR="00806A9C" w:rsidRPr="00090DAD" w:rsidRDefault="00262E3D">
      <w:pPr>
        <w:spacing w:before="5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78874D6" w14:textId="77777777" w:rsidR="00806A9C" w:rsidRPr="00090DAD" w:rsidRDefault="00262E3D">
      <w:pPr>
        <w:spacing w:before="2"/>
        <w:ind w:left="10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579EA2FA">
          <v:group id="_x0000_s1037" style="position:absolute;left:0;text-align:left;margin-left:34.55pt;margin-top:15.6pt;width:542.9pt;height:0;z-index:-251658752;mso-position-horizontal-relative:page" coordorigin="691,312" coordsize="10858,0">
            <v:shape id="_x0000_s1038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ADDITIONAL</w:t>
      </w:r>
      <w:r w:rsidRPr="00090DAD">
        <w:rPr>
          <w:rFonts w:asciiTheme="majorHAnsi" w:eastAsia="Cambria" w:hAnsiTheme="majorHAnsi" w:cs="Cambria"/>
          <w:b/>
          <w:spacing w:val="-6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93"/>
          <w:sz w:val="28"/>
          <w:szCs w:val="28"/>
        </w:rPr>
        <w:t> SKILLS</w:t>
      </w:r>
      <w:r w:rsidRPr="00090DAD">
        <w:rPr>
          <w:rFonts w:asciiTheme="majorHAnsi" w:eastAsia="Cambria" w:hAnsiTheme="majorHAnsi" w:cs="Cambria"/>
          <w:b/>
          <w:spacing w:val="-9"/>
          <w:w w:val="9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28F729CF" w14:textId="77777777" w:rsidR="00806A9C" w:rsidRPr="00090DAD" w:rsidRDefault="00262E3D">
      <w:pPr>
        <w:spacing w:before="45"/>
        <w:ind w:left="4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Language: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Fluent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Vietnamese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2D0BAB8A" w14:textId="77777777" w:rsidR="00806A9C" w:rsidRPr="00090DAD" w:rsidRDefault="00262E3D">
      <w:pPr>
        <w:spacing w:before="11"/>
        <w:ind w:left="460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090DAD">
        <w:rPr>
          <w:rFonts w:asciiTheme="majorHAnsi" w:hAnsiTheme="majorHAnsi"/>
          <w:w w:val="131"/>
          <w:sz w:val="28"/>
          <w:szCs w:val="28"/>
        </w:rPr>
        <w:t xml:space="preserve">•  </w:t>
      </w:r>
      <w:r w:rsidRPr="00090DAD">
        <w:rPr>
          <w:rFonts w:asciiTheme="majorHAnsi" w:hAnsiTheme="majorHAnsi"/>
          <w:spacing w:val="14"/>
          <w:w w:val="1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Social</w:t>
      </w:r>
      <w:r w:rsidRPr="00090DAD">
        <w:rPr>
          <w:rFonts w:asciiTheme="majorHAnsi" w:eastAsia="Cambria" w:hAnsiTheme="majorHAnsi" w:cs="Cambria"/>
          <w:b/>
          <w:spacing w:val="4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87"/>
          <w:sz w:val="28"/>
          <w:szCs w:val="28"/>
        </w:rPr>
        <w:t> Media:</w:t>
      </w:r>
      <w:r w:rsidRPr="00090DAD">
        <w:rPr>
          <w:rFonts w:asciiTheme="majorHAnsi" w:eastAsia="Cambria" w:hAnsiTheme="majorHAnsi" w:cs="Cambria"/>
          <w:spacing w:val="-6"/>
          <w:w w:val="87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7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Proficien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w w:val="79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82"/>
          <w:sz w:val="28"/>
          <w:szCs w:val="28"/>
        </w:rPr>
        <w:t xml:space="preserve"> using </w:t>
      </w:r>
      <w:r w:rsidRPr="00090DAD">
        <w:rPr>
          <w:rFonts w:asciiTheme="majorHAnsi" w:eastAsia="Cambria" w:hAnsiTheme="majorHAnsi" w:cs="Cambria"/>
          <w:spacing w:val="20"/>
          <w:w w:val="8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2"/>
          <w:sz w:val="28"/>
          <w:szCs w:val="28"/>
        </w:rPr>
        <w:t xml:space="preserve"> Facebook,  </w:t>
      </w:r>
      <w:r w:rsidRPr="00090DAD">
        <w:rPr>
          <w:rFonts w:asciiTheme="majorHAnsi" w:eastAsia="Cambria" w:hAnsiTheme="majorHAnsi" w:cs="Cambria"/>
          <w:spacing w:val="28"/>
          <w:w w:val="8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7"/>
          <w:sz w:val="28"/>
          <w:szCs w:val="28"/>
        </w:rPr>
        <w:t xml:space="preserve"> Yelp, </w:t>
      </w:r>
      <w:r w:rsidRPr="00090DAD">
        <w:rPr>
          <w:rFonts w:asciiTheme="majorHAnsi" w:eastAsia="Cambria" w:hAnsiTheme="majorHAnsi" w:cs="Cambria"/>
          <w:spacing w:val="27"/>
          <w:w w:val="67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67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Twitter,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Instagram,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Tumblr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33C08F98" w14:textId="77777777" w:rsidR="00806A9C" w:rsidRPr="00090DAD" w:rsidRDefault="00806A9C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7D51987A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536D7E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0"/>
        <w:gridCol w:w="575"/>
        <w:gridCol w:w="720"/>
        <w:gridCol w:w="720"/>
        <w:gridCol w:w="720"/>
        <w:gridCol w:w="720"/>
        <w:gridCol w:w="782"/>
        <w:gridCol w:w="3955"/>
      </w:tblGrid>
      <w:tr w:rsidR="00806A9C" w:rsidRPr="00090DAD" w14:paraId="6750653E" w14:textId="77777777">
        <w:trPr>
          <w:trHeight w:hRule="exact" w:val="48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219C4747" w14:textId="77777777" w:rsidR="00806A9C" w:rsidRPr="00090DAD" w:rsidRDefault="00262E3D">
            <w:pPr>
              <w:spacing w:before="49"/>
              <w:ind w:left="40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sz w:val="40"/>
                <w:szCs w:val="40"/>
              </w:rPr>
              <w:t>Sar</w:t>
            </w:r>
            <w:r w:rsidRPr="00090DAD">
              <w:rPr>
                <w:rFonts w:asciiTheme="majorHAnsi" w:eastAsia="Cambria" w:hAnsiTheme="majorHAnsi" w:cs="Cambria"/>
                <w:w w:val="73"/>
                <w:sz w:val="40"/>
                <w:szCs w:val="40"/>
              </w:rPr>
              <w:t>ah    L</w:t>
            </w:r>
            <w:r w:rsidRPr="00090DAD">
              <w:rPr>
                <w:rFonts w:asciiTheme="majorHAnsi" w:eastAsia="Cambria" w:hAnsiTheme="majorHAnsi" w:cs="Cambria"/>
                <w:sz w:val="40"/>
                <w:szCs w:val="40"/>
              </w:rPr>
              <w:t>ane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                      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36733BB" w14:textId="77777777" w:rsidR="00806A9C" w:rsidRPr="00090DAD" w:rsidRDefault="00262E3D">
            <w:pPr>
              <w:spacing w:before="97"/>
              <w:ind w:left="180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38449B" w14:textId="77777777" w:rsidR="00806A9C" w:rsidRPr="00090DAD" w:rsidRDefault="00262E3D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ACC692" w14:textId="77777777" w:rsidR="00806A9C" w:rsidRPr="00090DAD" w:rsidRDefault="00262E3D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4ACE30" w14:textId="77777777" w:rsidR="00806A9C" w:rsidRPr="00090DAD" w:rsidRDefault="00262E3D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D51114" w14:textId="77777777" w:rsidR="00806A9C" w:rsidRPr="00090DAD" w:rsidRDefault="00262E3D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75FD2007" w14:textId="77777777" w:rsidR="00806A9C" w:rsidRPr="00090DAD" w:rsidRDefault="00262E3D">
            <w:pPr>
              <w:spacing w:before="97"/>
              <w:ind w:left="281" w:right="219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spacing w:val="1"/>
                <w:w w:val="25"/>
                <w:sz w:val="36"/>
                <w:szCs w:val="36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 xml:space="preserve">   </w:t>
            </w:r>
            <w:r w:rsidRPr="00090DAD">
              <w:rPr>
                <w:rFonts w:asciiTheme="majorHAnsi" w:eastAsia="Cambria" w:hAnsiTheme="majorHAnsi" w:cs="Cambria"/>
                <w:spacing w:val="4"/>
                <w:w w:val="25"/>
                <w:sz w:val="36"/>
                <w:szCs w:val="36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</w:t>
            </w:r>
            <w:r w:rsidRPr="00090DAD">
              <w:rPr>
                <w:rFonts w:asciiTheme="majorHAnsi" w:eastAsia="Cambria" w:hAnsiTheme="majorHAnsi" w:cs="Cambria"/>
                <w:spacing w:val="1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0AC29EBD" w14:textId="77777777" w:rsidR="00806A9C" w:rsidRPr="00090DAD" w:rsidRDefault="00262E3D">
            <w:pPr>
              <w:spacing w:before="97"/>
              <w:ind w:left="263" w:right="-34"/>
              <w:rPr>
                <w:rFonts w:asciiTheme="majorHAnsi" w:eastAsia="Cambria" w:hAnsiTheme="majorHAnsi" w:cs="Cambria"/>
                <w:sz w:val="36"/>
                <w:szCs w:val="36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      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      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                  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spacing w:val="-1"/>
                <w:w w:val="25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w w:val="74"/>
                <w:sz w:val="28"/>
                <w:szCs w:val="28"/>
              </w:rPr>
              <w:t xml:space="preserve">321   </w:t>
            </w:r>
            <w:r w:rsidRPr="00090DAD">
              <w:rPr>
                <w:rFonts w:asciiTheme="majorHAnsi" w:eastAsia="Cambria" w:hAnsiTheme="majorHAnsi" w:cs="Cambria"/>
                <w:w w:val="72"/>
                <w:sz w:val="28"/>
                <w:szCs w:val="28"/>
              </w:rPr>
              <w:t xml:space="preserve"> Leo  </w:t>
            </w:r>
            <w:r w:rsidRPr="00090DAD">
              <w:rPr>
                <w:rFonts w:asciiTheme="majorHAnsi" w:eastAsia="Cambria" w:hAnsiTheme="majorHAnsi" w:cs="Cambria"/>
                <w:spacing w:val="1"/>
                <w:w w:val="72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72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sz w:val="28"/>
                <w:szCs w:val="28"/>
              </w:rPr>
              <w:t>Wa</w:t>
            </w:r>
            <w:r w:rsidRPr="00090DAD">
              <w:rPr>
                <w:rFonts w:asciiTheme="majorHAnsi" w:eastAsia="Cambria" w:hAnsiTheme="majorHAnsi" w:cs="Cambria"/>
                <w:w w:val="58"/>
                <w:sz w:val="28"/>
                <w:szCs w:val="28"/>
              </w:rPr>
              <w:t>y,    </w:t>
            </w:r>
            <w:r w:rsidRPr="00090DAD">
              <w:rPr>
                <w:rFonts w:asciiTheme="majorHAnsi" w:eastAsia="Cambria" w:hAnsiTheme="majorHAnsi" w:cs="Cambria"/>
                <w:sz w:val="28"/>
                <w:szCs w:val="28"/>
              </w:rPr>
              <w:t>La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 </w:t>
            </w:r>
            <w:r w:rsidRPr="00090DAD">
              <w:rPr>
                <w:rFonts w:asciiTheme="majorHAnsi" w:eastAsia="Cambria" w:hAnsiTheme="majorHAnsi" w:cs="Cambria"/>
                <w:w w:val="81"/>
                <w:sz w:val="28"/>
                <w:szCs w:val="28"/>
              </w:rPr>
              <w:t xml:space="preserve">Verne,   </w:t>
            </w:r>
            <w:r w:rsidRPr="00090DAD">
              <w:rPr>
                <w:rFonts w:asciiTheme="majorHAnsi" w:eastAsia="Cambria" w:hAnsiTheme="majorHAnsi" w:cs="Cambria"/>
                <w:w w:val="97"/>
                <w:sz w:val="28"/>
                <w:szCs w:val="28"/>
              </w:rPr>
              <w:t> CA</w:t>
            </w:r>
            <w:r w:rsidRPr="00090DAD">
              <w:rPr>
                <w:rFonts w:asciiTheme="majorHAnsi" w:eastAsia="Cambria" w:hAnsiTheme="majorHAnsi" w:cs="Cambria"/>
                <w:spacing w:val="-15"/>
                <w:w w:val="97"/>
                <w:sz w:val="36"/>
                <w:szCs w:val="36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36"/>
                <w:szCs w:val="36"/>
              </w:rPr>
              <w:t> </w:t>
            </w:r>
          </w:p>
        </w:tc>
      </w:tr>
      <w:tr w:rsidR="00806A9C" w:rsidRPr="00090DAD" w14:paraId="76A4B7C9" w14:textId="77777777">
        <w:trPr>
          <w:trHeight w:hRule="exact" w:val="307"/>
        </w:trPr>
        <w:tc>
          <w:tcPr>
            <w:tcW w:w="27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248D84A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color w:val="0000FF"/>
                <w:sz w:val="28"/>
                <w:szCs w:val="28"/>
                <w:u w:color="0000FF"/>
              </w:rPr>
              <w:t>sara</w:t>
            </w:r>
            <w:hyperlink r:id="rId10">
              <w:r w:rsidRPr="00090DAD">
                <w:rPr>
                  <w:rFonts w:asciiTheme="majorHAnsi" w:eastAsia="Cambria" w:hAnsiTheme="majorHAnsi" w:cs="Cambria"/>
                  <w:color w:val="0000FF"/>
                  <w:sz w:val="28"/>
                  <w:szCs w:val="28"/>
                  <w:u w:color="0000FF"/>
                </w:rPr>
                <w:t>h.lane@laverne.edu</w:t>
              </w:r>
            </w:hyperlink>
            <w:r w:rsidRPr="00090DAD">
              <w:rPr>
                <w:rFonts w:asciiTheme="majorHAnsi" w:eastAsia="Cambria" w:hAnsiTheme="majorHAnsi" w:cs="Cambria"/>
                <w:color w:val="000000"/>
                <w:spacing w:val="-13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color w:val="000000"/>
                <w:w w:val="25"/>
                <w:sz w:val="28"/>
                <w:szCs w:val="28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F9E3D6B" w14:textId="77777777" w:rsidR="00806A9C" w:rsidRPr="00090DAD" w:rsidRDefault="00262E3D">
            <w:pPr>
              <w:spacing w:line="260" w:lineRule="exact"/>
              <w:ind w:left="18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4A6DDA1" w14:textId="77777777" w:rsidR="00806A9C" w:rsidRPr="00090DAD" w:rsidRDefault="00262E3D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0914653" w14:textId="77777777" w:rsidR="00806A9C" w:rsidRPr="00090DAD" w:rsidRDefault="00262E3D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043BA03" w14:textId="77777777" w:rsidR="00806A9C" w:rsidRPr="00090DAD" w:rsidRDefault="00262E3D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43F973" w14:textId="77777777" w:rsidR="00806A9C" w:rsidRPr="00090DAD" w:rsidRDefault="00262E3D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7C5B46D" w14:textId="77777777" w:rsidR="00806A9C" w:rsidRPr="00090DAD" w:rsidRDefault="00262E3D">
            <w:pPr>
              <w:spacing w:line="260" w:lineRule="exact"/>
              <w:ind w:left="287" w:right="366"/>
              <w:jc w:val="center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6A798FB" w14:textId="77777777" w:rsidR="00806A9C" w:rsidRPr="00090DAD" w:rsidRDefault="00262E3D">
            <w:pPr>
              <w:spacing w:line="260" w:lineRule="exact"/>
              <w:ind w:left="263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                                                   </w:t>
            </w:r>
            <w:r w:rsidRPr="00090DAD">
              <w:rPr>
                <w:rFonts w:asciiTheme="majorHAnsi" w:eastAsia="Cambria" w:hAnsiTheme="majorHAnsi" w:cs="Cambria"/>
                <w:spacing w:val="7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                                                   </w:t>
            </w:r>
            <w:r w:rsidRPr="00090DAD">
              <w:rPr>
                <w:rFonts w:asciiTheme="majorHAnsi" w:eastAsia="Cambria" w:hAnsiTheme="majorHAnsi" w:cs="Cambria"/>
                <w:spacing w:val="7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  </w:t>
            </w:r>
            <w:r w:rsidRPr="00090DAD">
              <w:rPr>
                <w:rFonts w:asciiTheme="majorHAnsi" w:eastAsia="Cambria" w:hAnsiTheme="majorHAnsi" w:cs="Cambria"/>
                <w:spacing w:val="13"/>
                <w:w w:val="25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  <w:r w:rsidRPr="00090DAD">
              <w:rPr>
                <w:rFonts w:asciiTheme="majorHAnsi" w:eastAsia="Cambria" w:hAnsiTheme="majorHAnsi" w:cs="Cambria"/>
                <w:w w:val="86"/>
                <w:sz w:val="28"/>
                <w:szCs w:val="28"/>
              </w:rPr>
              <w:t>(714)    555</w:t>
            </w:r>
            <w:r w:rsidRPr="00090DAD">
              <w:rPr>
                <w:rFonts w:asciiTheme="majorHAnsi" w:eastAsia="Cambria" w:hAnsiTheme="majorHAnsi" w:cs="Cambria"/>
                <w:w w:val="33"/>
                <w:sz w:val="28"/>
                <w:szCs w:val="28"/>
              </w:rPr>
              <w:t>-­‐</w:t>
            </w:r>
            <w:r w:rsidRPr="00090DAD">
              <w:rPr>
                <w:rFonts w:asciiTheme="majorHAnsi" w:eastAsia="Cambria" w:hAnsiTheme="majorHAnsi" w:cs="Cambria"/>
                <w:sz w:val="28"/>
                <w:szCs w:val="28"/>
              </w:rPr>
              <w:t>1234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 </w:t>
            </w:r>
          </w:p>
        </w:tc>
      </w:tr>
      <w:tr w:rsidR="00806A9C" w:rsidRPr="00090DAD" w14:paraId="2CE6D1B5" w14:textId="77777777">
        <w:trPr>
          <w:trHeight w:hRule="exact" w:val="592"/>
        </w:trPr>
        <w:tc>
          <w:tcPr>
            <w:tcW w:w="274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82B9BB9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 xml:space="preserve">  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  <w:p w14:paraId="2C01CBDE" w14:textId="77777777" w:rsidR="00806A9C" w:rsidRPr="00090DAD" w:rsidRDefault="00262E3D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sz w:val="28"/>
                <w:szCs w:val="28"/>
                <w:u w:color="000000"/>
              </w:rPr>
              <w:t>EDUCATION</w:t>
            </w:r>
            <w:r w:rsidRPr="00090DAD">
              <w:rPr>
                <w:rFonts w:asciiTheme="majorHAnsi" w:eastAsia="Cambria" w:hAnsiTheme="majorHAnsi" w:cs="Cambria"/>
                <w:b/>
                <w:spacing w:val="-13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> </w:t>
            </w:r>
          </w:p>
        </w:tc>
        <w:tc>
          <w:tcPr>
            <w:tcW w:w="57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BF6DE4F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8BB74A9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A7749D1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D57A947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705ADCE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FE9ADB3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2B97B3A" w14:textId="77777777" w:rsidR="00806A9C" w:rsidRPr="00090DAD" w:rsidRDefault="00806A9C">
            <w:pPr>
              <w:spacing w:before="15" w:line="26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10B939B0" w14:textId="77777777" w:rsidR="00806A9C" w:rsidRPr="00090DAD" w:rsidRDefault="00262E3D">
            <w:pPr>
              <w:ind w:left="623"/>
              <w:rPr>
                <w:rFonts w:asciiTheme="majorHAnsi" w:eastAsia="Cambria" w:hAnsiTheme="majorHAnsi" w:cs="Cambria"/>
                <w:sz w:val="28"/>
                <w:szCs w:val="28"/>
              </w:rPr>
            </w:pPr>
            <w:r w:rsidRPr="00090DAD">
              <w:rPr>
                <w:rFonts w:asciiTheme="majorHAnsi" w:eastAsia="Cambria" w:hAnsiTheme="majorHAnsi" w:cs="Cambria"/>
                <w:b/>
                <w:w w:val="25"/>
                <w:sz w:val="28"/>
                <w:szCs w:val="28"/>
              </w:rPr>
              <w:t xml:space="preserve">    </w:t>
            </w:r>
            <w:r w:rsidRPr="00090DAD">
              <w:rPr>
                <w:rFonts w:asciiTheme="majorHAnsi" w:eastAsia="Cambria" w:hAnsiTheme="majorHAnsi" w:cs="Cambria"/>
                <w:b/>
                <w:sz w:val="28"/>
                <w:szCs w:val="28"/>
                <w:u w:color="000000"/>
              </w:rPr>
              <w:t>PERSO</w:t>
            </w:r>
            <w:r w:rsidRPr="00090DAD">
              <w:rPr>
                <w:rFonts w:asciiTheme="majorHAnsi" w:eastAsia="Cambria" w:hAnsiTheme="majorHAnsi" w:cs="Cambria"/>
                <w:b/>
                <w:w w:val="89"/>
                <w:sz w:val="28"/>
                <w:szCs w:val="28"/>
                <w:u w:color="000000"/>
              </w:rPr>
              <w:t xml:space="preserve">NAL   </w:t>
            </w:r>
            <w:r w:rsidRPr="00090DAD">
              <w:rPr>
                <w:rFonts w:asciiTheme="majorHAnsi" w:eastAsia="Cambria" w:hAnsiTheme="majorHAnsi" w:cs="Cambria"/>
                <w:b/>
                <w:w w:val="89"/>
                <w:sz w:val="28"/>
                <w:szCs w:val="28"/>
                <w:u w:color="000000"/>
              </w:rPr>
              <w:t> TRAITS</w:t>
            </w:r>
            <w:r w:rsidRPr="00090DAD">
              <w:rPr>
                <w:rFonts w:asciiTheme="majorHAnsi" w:eastAsia="Cambria" w:hAnsiTheme="majorHAnsi" w:cs="Cambria"/>
                <w:spacing w:val="-7"/>
                <w:w w:val="89"/>
                <w:sz w:val="28"/>
                <w:szCs w:val="28"/>
              </w:rPr>
              <w:t xml:space="preserve"> </w:t>
            </w:r>
            <w:r w:rsidRPr="00090DAD">
              <w:rPr>
                <w:rFonts w:asciiTheme="majorHAnsi" w:eastAsia="Cambria" w:hAnsiTheme="majorHAnsi" w:cs="Cambria"/>
                <w:w w:val="25"/>
                <w:sz w:val="28"/>
                <w:szCs w:val="28"/>
              </w:rPr>
              <w:t> </w:t>
            </w:r>
          </w:p>
        </w:tc>
      </w:tr>
    </w:tbl>
    <w:p w14:paraId="2E07CC25" w14:textId="77777777" w:rsidR="00806A9C" w:rsidRPr="00090DAD" w:rsidRDefault="00806A9C">
      <w:pPr>
        <w:rPr>
          <w:rFonts w:asciiTheme="majorHAnsi" w:hAnsiTheme="majorHAnsi"/>
          <w:sz w:val="22"/>
          <w:szCs w:val="22"/>
        </w:rPr>
        <w:sectPr w:rsidR="00806A9C" w:rsidRPr="00090DAD">
          <w:pgSz w:w="12240" w:h="15840"/>
          <w:pgMar w:top="840" w:right="520" w:bottom="280" w:left="580" w:header="642" w:footer="0" w:gutter="0"/>
          <w:cols w:space="720"/>
        </w:sectPr>
      </w:pPr>
    </w:p>
    <w:p w14:paraId="7C2F748A" w14:textId="77777777" w:rsidR="00806A9C" w:rsidRPr="00090DAD" w:rsidRDefault="00262E3D">
      <w:pPr>
        <w:spacing w:line="24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Bachelor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Art</w:t>
      </w:r>
      <w:r w:rsidRPr="00090DAD">
        <w:rPr>
          <w:rFonts w:asciiTheme="majorHAnsi" w:eastAsia="Cambria" w:hAnsiTheme="majorHAnsi" w:cs="Cambria"/>
          <w:b/>
          <w:w w:val="50"/>
          <w:sz w:val="28"/>
          <w:szCs w:val="28"/>
        </w:rPr>
        <w:t>s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Broadcasting,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Radio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Concentration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4396CED0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Universit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y  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of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Verne,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 xml:space="preserve"> Verne, </w:t>
      </w:r>
      <w:r w:rsidRPr="00090DAD">
        <w:rPr>
          <w:rFonts w:asciiTheme="majorHAnsi" w:eastAsia="Cambria" w:hAnsiTheme="majorHAnsi" w:cs="Cambria"/>
          <w:spacing w:val="39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4"/>
          <w:sz w:val="28"/>
          <w:szCs w:val="28"/>
        </w:rPr>
        <w:t> CA</w:t>
      </w:r>
      <w:r w:rsidRPr="00090DAD">
        <w:rPr>
          <w:rFonts w:asciiTheme="majorHAnsi" w:eastAsia="Cambria" w:hAnsiTheme="majorHAnsi" w:cs="Cambria"/>
          <w:spacing w:val="1"/>
          <w:w w:val="7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</w:t>
      </w:r>
      <w:r w:rsidRPr="00090DAD">
        <w:rPr>
          <w:rFonts w:asciiTheme="majorHAnsi" w:eastAsia="Cambria" w:hAnsiTheme="majorHAnsi" w:cs="Cambria"/>
          <w:spacing w:val="5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G.P.A.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3.6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</w:t>
      </w:r>
    </w:p>
    <w:p w14:paraId="0B88E4FF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DC5BF8A" w14:textId="77777777" w:rsidR="00806A9C" w:rsidRPr="00090DAD" w:rsidRDefault="00262E3D">
      <w:pPr>
        <w:spacing w:before="2"/>
        <w:ind w:left="140" w:right="4935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RADIO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 EXPERIE</w:t>
      </w:r>
      <w:r w:rsidRPr="00090DAD">
        <w:rPr>
          <w:rFonts w:asciiTheme="majorHAnsi" w:eastAsia="Cambria" w:hAnsiTheme="majorHAnsi" w:cs="Cambria"/>
          <w:b/>
          <w:spacing w:val="1"/>
          <w:sz w:val="28"/>
          <w:szCs w:val="28"/>
          <w:u w:color="000000"/>
        </w:rPr>
        <w:t>N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CE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LeoF</w:t>
      </w:r>
      <w:r w:rsidRPr="00090DAD">
        <w:rPr>
          <w:rFonts w:asciiTheme="majorHAnsi" w:eastAsia="Cambria" w:hAnsiTheme="majorHAnsi" w:cs="Cambria"/>
          <w:b/>
          <w:w w:val="75"/>
          <w:sz w:val="28"/>
          <w:szCs w:val="28"/>
        </w:rPr>
        <w:t xml:space="preserve">M  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 xml:space="preserve"> (FM </w:t>
      </w:r>
      <w:r w:rsidRPr="00090DAD">
        <w:rPr>
          <w:rFonts w:asciiTheme="majorHAnsi" w:eastAsia="Cambria" w:hAnsiTheme="majorHAnsi" w:cs="Cambria"/>
          <w:b/>
          <w:spacing w:val="37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> 1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07.9)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4651CDC0" w14:textId="77777777" w:rsidR="00806A9C" w:rsidRPr="00090DAD" w:rsidRDefault="00262E3D">
      <w:pPr>
        <w:spacing w:line="260" w:lineRule="exact"/>
        <w:ind w:left="140" w:right="-5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On</w:t>
      </w:r>
      <w:r w:rsidRPr="00090DAD">
        <w:rPr>
          <w:rFonts w:asciiTheme="majorHAnsi" w:eastAsia="Cambria" w:hAnsiTheme="majorHAnsi" w:cs="Cambria"/>
          <w:i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air</w:t>
      </w:r>
      <w:r w:rsidRPr="00090DAD">
        <w:rPr>
          <w:rFonts w:asciiTheme="majorHAnsi" w:eastAsia="Cambria" w:hAnsiTheme="majorHAnsi" w:cs="Cambria"/>
          <w:i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Personality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</w:t>
      </w:r>
      <w:r w:rsidRPr="00090DAD">
        <w:rPr>
          <w:rFonts w:asciiTheme="majorHAnsi" w:eastAsia="Cambria" w:hAnsiTheme="majorHAnsi" w:cs="Cambria"/>
          <w:spacing w:val="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September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2012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–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Present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B4F1691" w14:textId="77777777" w:rsidR="00806A9C" w:rsidRPr="00090DAD" w:rsidRDefault="00262E3D">
      <w:pPr>
        <w:spacing w:before="2"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> </w:t>
      </w:r>
    </w:p>
    <w:p w14:paraId="34218E05" w14:textId="77777777" w:rsidR="00806A9C" w:rsidRPr="00090DAD" w:rsidRDefault="00262E3D">
      <w:pPr>
        <w:spacing w:line="200" w:lineRule="exact"/>
        <w:rPr>
          <w:rFonts w:asciiTheme="majorHAnsi" w:hAnsiTheme="majorHAnsi"/>
          <w:sz w:val="22"/>
          <w:szCs w:val="22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</w:p>
    <w:p w14:paraId="06522B63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573914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356C03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7D8E54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C9DAD2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DC8DDD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3B66D9" w14:textId="77777777" w:rsidR="00806A9C" w:rsidRPr="00090DAD" w:rsidRDefault="00806A9C">
      <w:pPr>
        <w:spacing w:before="16" w:line="240" w:lineRule="exact"/>
        <w:rPr>
          <w:rFonts w:asciiTheme="majorHAnsi" w:hAnsiTheme="majorHAnsi"/>
          <w:sz w:val="28"/>
          <w:szCs w:val="28"/>
        </w:rPr>
      </w:pPr>
    </w:p>
    <w:p w14:paraId="40E56D92" w14:textId="77777777" w:rsidR="00806A9C" w:rsidRPr="00090DAD" w:rsidRDefault="00262E3D">
      <w:pPr>
        <w:spacing w:line="260" w:lineRule="exact"/>
        <w:ind w:right="-5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position w:val="-1"/>
          <w:sz w:val="28"/>
          <w:szCs w:val="28"/>
        </w:rPr>
        <w:t> </w:t>
      </w:r>
    </w:p>
    <w:p w14:paraId="3CA9529B" w14:textId="77777777" w:rsidR="00806A9C" w:rsidRPr="00090DAD" w:rsidRDefault="00262E3D">
      <w:pPr>
        <w:spacing w:line="24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Passionate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about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music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46D2D29C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Strong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communication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0E67D65" w14:textId="77777777" w:rsidR="00806A9C" w:rsidRPr="00090DAD" w:rsidRDefault="00262E3D">
      <w:pPr>
        <w:spacing w:line="260" w:lineRule="exact"/>
        <w:ind w:left="3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skills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565538C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Thrive </w:t>
      </w:r>
      <w:r w:rsidRPr="00090DAD">
        <w:rPr>
          <w:rFonts w:asciiTheme="majorHAnsi" w:eastAsia="Cambria" w:hAnsiTheme="majorHAnsi" w:cs="Cambria"/>
          <w:spacing w:val="41"/>
          <w:w w:val="7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 in </w:t>
      </w:r>
      <w:r w:rsidRPr="00090DAD">
        <w:rPr>
          <w:rFonts w:asciiTheme="majorHAnsi" w:eastAsia="Cambria" w:hAnsiTheme="majorHAnsi" w:cs="Cambria"/>
          <w:spacing w:val="41"/>
          <w:w w:val="7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 fa</w:t>
      </w:r>
      <w:r w:rsidRPr="00090DAD">
        <w:rPr>
          <w:rFonts w:asciiTheme="majorHAnsi" w:eastAsia="Cambria" w:hAnsiTheme="majorHAnsi" w:cs="Cambria"/>
          <w:sz w:val="28"/>
          <w:szCs w:val="28"/>
        </w:rPr>
        <w:t>st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paced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B43031D" w14:textId="77777777" w:rsidR="00806A9C" w:rsidRPr="00090DAD" w:rsidRDefault="00262E3D">
      <w:pPr>
        <w:spacing w:before="2"/>
        <w:ind w:left="3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situations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4DB66E6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20" w:bottom="280" w:left="580" w:header="720" w:footer="720" w:gutter="0"/>
          <w:cols w:num="3" w:space="720" w:equalWidth="0">
            <w:col w:w="7352" w:space="348"/>
            <w:col w:w="53" w:space="307"/>
            <w:col w:w="3080"/>
          </w:cols>
        </w:sect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Detail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oriented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0074697" w14:textId="77777777" w:rsidR="00806A9C" w:rsidRPr="00090DAD" w:rsidRDefault="00262E3D">
      <w:pPr>
        <w:spacing w:before="5"/>
        <w:ind w:left="140" w:right="-4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Lea</w:t>
      </w:r>
      <w:r w:rsidRPr="00090DAD">
        <w:rPr>
          <w:rFonts w:asciiTheme="majorHAnsi" w:eastAsia="Cambria" w:hAnsiTheme="majorHAnsi" w:cs="Cambria"/>
          <w:w w:val="54"/>
          <w:sz w:val="28"/>
          <w:szCs w:val="28"/>
        </w:rPr>
        <w:t>d   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3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w w:val="86"/>
          <w:sz w:val="28"/>
          <w:szCs w:val="28"/>
        </w:rPr>
        <w:t xml:space="preserve">hour   </w:t>
      </w:r>
      <w:r w:rsidRPr="00090DAD">
        <w:rPr>
          <w:rFonts w:asciiTheme="majorHAnsi" w:eastAsia="Cambria" w:hAnsiTheme="majorHAnsi" w:cs="Cambria"/>
          <w:sz w:val="28"/>
          <w:szCs w:val="28"/>
        </w:rPr>
        <w:t> shift</w:t>
      </w:r>
      <w:r w:rsidRPr="00090DAD">
        <w:rPr>
          <w:rFonts w:asciiTheme="majorHAnsi" w:eastAsia="Cambria" w:hAnsiTheme="majorHAnsi" w:cs="Cambria"/>
          <w:spacing w:val="-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on </w:t>
      </w:r>
      <w:r w:rsidRPr="00090DAD">
        <w:rPr>
          <w:rFonts w:asciiTheme="majorHAnsi" w:eastAsia="Cambria" w:hAnsiTheme="majorHAnsi" w:cs="Cambria"/>
          <w:spacing w:val="24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LeoFM. </w:t>
      </w:r>
      <w:r w:rsidRPr="00090DAD">
        <w:rPr>
          <w:rFonts w:asciiTheme="majorHAnsi" w:eastAsia="Cambria" w:hAnsiTheme="majorHAnsi" w:cs="Cambria"/>
          <w:spacing w:val="4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Provide </w:t>
      </w:r>
      <w:r w:rsidRPr="00090DAD">
        <w:rPr>
          <w:rFonts w:asciiTheme="majorHAnsi" w:eastAsia="Cambria" w:hAnsiTheme="majorHAnsi" w:cs="Cambria"/>
          <w:spacing w:val="2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an </w:t>
      </w:r>
      <w:r w:rsidRPr="00090DAD">
        <w:rPr>
          <w:rFonts w:asciiTheme="majorHAnsi" w:eastAsia="Cambria" w:hAnsiTheme="majorHAnsi" w:cs="Cambria"/>
          <w:spacing w:val="21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entertaining   </w:t>
      </w:r>
      <w:r w:rsidRPr="00090DAD">
        <w:rPr>
          <w:rFonts w:asciiTheme="majorHAnsi" w:eastAsia="Cambria" w:hAnsiTheme="majorHAnsi" w:cs="Cambria"/>
          <w:spacing w:val="10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 xml:space="preserve"> voice </w:t>
      </w:r>
      <w:r w:rsidRPr="00090DAD">
        <w:rPr>
          <w:rFonts w:asciiTheme="majorHAnsi" w:eastAsia="Cambria" w:hAnsiTheme="majorHAnsi" w:cs="Cambria"/>
          <w:spacing w:val="35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> a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nd    </w:t>
      </w:r>
      <w:r w:rsidRPr="00090DAD">
        <w:rPr>
          <w:rFonts w:asciiTheme="majorHAnsi" w:eastAsia="Cambria" w:hAnsiTheme="majorHAnsi" w:cs="Cambria"/>
          <w:sz w:val="28"/>
          <w:szCs w:val="28"/>
        </w:rPr>
        <w:t>pers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 xml:space="preserve">pective   </w:t>
      </w:r>
      <w:r w:rsidRPr="00090DAD">
        <w:rPr>
          <w:rFonts w:asciiTheme="majorHAnsi" w:eastAsia="Cambria" w:hAnsiTheme="majorHAnsi" w:cs="Cambria"/>
          <w:sz w:val="28"/>
          <w:szCs w:val="28"/>
        </w:rPr>
        <w:t> for</w:t>
      </w:r>
      <w:r w:rsidRPr="00090DAD">
        <w:rPr>
          <w:rFonts w:asciiTheme="majorHAnsi" w:eastAsia="Cambria" w:hAnsiTheme="majorHAnsi" w:cs="Cambria"/>
          <w:spacing w:val="1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list</w:t>
      </w:r>
      <w:r w:rsidRPr="00090DAD">
        <w:rPr>
          <w:rFonts w:asciiTheme="majorHAnsi" w:eastAsia="Cambria" w:hAnsiTheme="majorHAnsi" w:cs="Cambria"/>
          <w:w w:val="79"/>
          <w:sz w:val="28"/>
          <w:szCs w:val="28"/>
        </w:rPr>
        <w:t>eners   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nd    </w:t>
      </w:r>
      <w:r w:rsidRPr="00090DAD">
        <w:rPr>
          <w:rFonts w:asciiTheme="majorHAnsi" w:eastAsia="Cambria" w:hAnsiTheme="majorHAnsi" w:cs="Cambria"/>
          <w:sz w:val="28"/>
          <w:szCs w:val="28"/>
        </w:rPr>
        <w:t>operat</w:t>
      </w:r>
      <w:r w:rsidRPr="00090DAD">
        <w:rPr>
          <w:rFonts w:asciiTheme="majorHAnsi" w:eastAsia="Cambria" w:hAnsiTheme="majorHAnsi" w:cs="Cambria"/>
          <w:w w:val="51"/>
          <w:sz w:val="28"/>
          <w:szCs w:val="28"/>
        </w:rPr>
        <w:t>e    </w:t>
      </w:r>
      <w:r w:rsidRPr="00090DAD">
        <w:rPr>
          <w:rFonts w:asciiTheme="majorHAnsi" w:eastAsia="Cambria" w:hAnsiTheme="majorHAnsi" w:cs="Cambria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>he    </w:t>
      </w:r>
      <w:r w:rsidRPr="00090DAD">
        <w:rPr>
          <w:rFonts w:asciiTheme="majorHAnsi" w:eastAsia="Cambria" w:hAnsiTheme="majorHAnsi" w:cs="Cambria"/>
          <w:sz w:val="28"/>
          <w:szCs w:val="28"/>
        </w:rPr>
        <w:t>boa</w:t>
      </w:r>
      <w:r w:rsidRPr="00090DAD">
        <w:rPr>
          <w:rFonts w:asciiTheme="majorHAnsi" w:eastAsia="Cambria" w:hAnsiTheme="majorHAnsi" w:cs="Cambria"/>
          <w:w w:val="64"/>
          <w:sz w:val="28"/>
          <w:szCs w:val="28"/>
        </w:rPr>
        <w:t>rd    </w:t>
      </w:r>
      <w:r w:rsidRPr="00090DAD">
        <w:rPr>
          <w:rFonts w:asciiTheme="majorHAnsi" w:eastAsia="Cambria" w:hAnsiTheme="majorHAnsi" w:cs="Cambria"/>
          <w:sz w:val="28"/>
          <w:szCs w:val="28"/>
        </w:rPr>
        <w:t>efficientl</w:t>
      </w:r>
      <w:r w:rsidRPr="00090DAD">
        <w:rPr>
          <w:rFonts w:asciiTheme="majorHAnsi" w:eastAsia="Cambria" w:hAnsiTheme="majorHAnsi" w:cs="Cambria"/>
          <w:w w:val="52"/>
          <w:sz w:val="28"/>
          <w:szCs w:val="28"/>
        </w:rPr>
        <w:t>y    </w:t>
      </w:r>
      <w:r w:rsidRPr="00090DAD">
        <w:rPr>
          <w:rFonts w:asciiTheme="majorHAnsi" w:eastAsia="Cambria" w:hAnsiTheme="majorHAnsi" w:cs="Cambria"/>
          <w:sz w:val="28"/>
          <w:szCs w:val="28"/>
        </w:rPr>
        <w:t>throughout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broadcas</w:t>
      </w:r>
      <w:r w:rsidRPr="00090DAD">
        <w:rPr>
          <w:rFonts w:asciiTheme="majorHAnsi" w:eastAsia="Cambria" w:hAnsiTheme="majorHAnsi" w:cs="Cambria"/>
          <w:w w:val="54"/>
          <w:sz w:val="28"/>
          <w:szCs w:val="28"/>
        </w:rPr>
        <w:t>t.        T</w:t>
      </w:r>
      <w:r w:rsidRPr="00090DAD">
        <w:rPr>
          <w:rFonts w:asciiTheme="majorHAnsi" w:eastAsia="Cambria" w:hAnsiTheme="majorHAnsi" w:cs="Cambria"/>
          <w:sz w:val="28"/>
          <w:szCs w:val="28"/>
        </w:rPr>
        <w:t>ake</w:t>
      </w:r>
      <w:r w:rsidRPr="00090DAD">
        <w:rPr>
          <w:rFonts w:asciiTheme="majorHAnsi" w:eastAsia="Cambria" w:hAnsiTheme="majorHAnsi" w:cs="Cambria"/>
          <w:w w:val="58"/>
          <w:sz w:val="28"/>
          <w:szCs w:val="28"/>
        </w:rPr>
        <w:t>,    e</w:t>
      </w:r>
      <w:r w:rsidRPr="00090DAD">
        <w:rPr>
          <w:rFonts w:asciiTheme="majorHAnsi" w:eastAsia="Cambria" w:hAnsiTheme="majorHAnsi" w:cs="Cambria"/>
          <w:sz w:val="28"/>
          <w:szCs w:val="28"/>
        </w:rPr>
        <w:t>di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t,    and </w:t>
      </w:r>
      <w:r w:rsidRPr="00090DAD">
        <w:rPr>
          <w:rFonts w:asciiTheme="majorHAnsi" w:eastAsia="Cambria" w:hAnsiTheme="majorHAnsi" w:cs="Cambria"/>
          <w:spacing w:val="36"/>
          <w:w w:val="7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 play</w:t>
      </w:r>
      <w:r w:rsidRPr="00090DAD">
        <w:rPr>
          <w:rFonts w:asciiTheme="majorHAnsi" w:eastAsia="Cambria" w:hAnsiTheme="majorHAnsi" w:cs="Cambria"/>
          <w:sz w:val="28"/>
          <w:szCs w:val="28"/>
        </w:rPr>
        <w:t>bac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>k    o</w:t>
      </w:r>
      <w:r w:rsidRPr="00090DAD">
        <w:rPr>
          <w:rFonts w:asciiTheme="majorHAnsi" w:eastAsia="Cambria" w:hAnsiTheme="majorHAnsi" w:cs="Cambria"/>
          <w:sz w:val="28"/>
          <w:szCs w:val="28"/>
        </w:rPr>
        <w:t>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air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 xml:space="preserve">    ph</w:t>
      </w:r>
      <w:r w:rsidRPr="00090DAD">
        <w:rPr>
          <w:rFonts w:asciiTheme="majorHAnsi" w:eastAsia="Cambria" w:hAnsiTheme="majorHAnsi" w:cs="Cambria"/>
          <w:sz w:val="28"/>
          <w:szCs w:val="28"/>
        </w:rPr>
        <w:t>one</w:t>
      </w:r>
      <w:r w:rsidRPr="00090DAD">
        <w:rPr>
          <w:rFonts w:asciiTheme="majorHAnsi" w:eastAsia="Cambria" w:hAnsiTheme="majorHAnsi" w:cs="Cambria"/>
          <w:w w:val="76"/>
          <w:sz w:val="28"/>
          <w:szCs w:val="28"/>
        </w:rPr>
        <w:t xml:space="preserve">    calls </w:t>
      </w:r>
      <w:r w:rsidRPr="00090DAD">
        <w:rPr>
          <w:rFonts w:asciiTheme="majorHAnsi" w:eastAsia="Cambria" w:hAnsiTheme="majorHAnsi" w:cs="Cambria"/>
          <w:spacing w:val="21"/>
          <w:w w:val="76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6"/>
          <w:sz w:val="28"/>
          <w:szCs w:val="28"/>
        </w:rPr>
        <w:t> us</w:t>
      </w:r>
      <w:r w:rsidRPr="00090DAD">
        <w:rPr>
          <w:rFonts w:asciiTheme="majorHAnsi" w:eastAsia="Cambria" w:hAnsiTheme="majorHAnsi" w:cs="Cambria"/>
          <w:sz w:val="28"/>
          <w:szCs w:val="28"/>
        </w:rPr>
        <w:t>i</w:t>
      </w:r>
      <w:r w:rsidRPr="00090DAD">
        <w:rPr>
          <w:rFonts w:asciiTheme="majorHAnsi" w:eastAsia="Cambria" w:hAnsiTheme="majorHAnsi" w:cs="Cambria"/>
          <w:w w:val="72"/>
          <w:sz w:val="28"/>
          <w:szCs w:val="28"/>
        </w:rPr>
        <w:t>ng    s</w:t>
      </w:r>
      <w:r w:rsidRPr="00090DAD">
        <w:rPr>
          <w:rFonts w:asciiTheme="majorHAnsi" w:eastAsia="Cambria" w:hAnsiTheme="majorHAnsi" w:cs="Cambria"/>
          <w:sz w:val="28"/>
          <w:szCs w:val="28"/>
        </w:rPr>
        <w:t>hortcuts</w:t>
      </w:r>
      <w:r w:rsidRPr="00090DAD">
        <w:rPr>
          <w:rFonts w:asciiTheme="majorHAnsi" w:eastAsia="Cambria" w:hAnsiTheme="majorHAnsi" w:cs="Cambria"/>
          <w:w w:val="32"/>
          <w:sz w:val="28"/>
          <w:szCs w:val="28"/>
        </w:rPr>
        <w:t>.        </w:t>
      </w:r>
      <w:r w:rsidRPr="00090DAD">
        <w:rPr>
          <w:rFonts w:asciiTheme="majorHAnsi" w:eastAsia="Cambria" w:hAnsiTheme="majorHAnsi" w:cs="Cambria"/>
          <w:sz w:val="28"/>
          <w:szCs w:val="28"/>
        </w:rPr>
        <w:t>Integrate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promotions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public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service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announcements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show.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22C022C" w14:textId="77777777" w:rsidR="00806A9C" w:rsidRPr="00090DAD" w:rsidRDefault="00262E3D">
      <w:pPr>
        <w:spacing w:before="1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D5C1A5E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KROQ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 (FM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106.7</w:t>
      </w:r>
      <w:r w:rsidRPr="00090DAD">
        <w:rPr>
          <w:rFonts w:asciiTheme="majorHAnsi" w:eastAsia="Cambria" w:hAnsiTheme="majorHAnsi" w:cs="Cambria"/>
          <w:b/>
          <w:spacing w:val="-1"/>
          <w:sz w:val="28"/>
          <w:szCs w:val="28"/>
        </w:rPr>
        <w:t>)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116C4D76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Intern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</w:t>
      </w:r>
      <w:r w:rsidRPr="00090DAD">
        <w:rPr>
          <w:rFonts w:asciiTheme="majorHAnsi" w:eastAsia="Cambria" w:hAnsiTheme="majorHAnsi" w:cs="Cambria"/>
          <w:spacing w:val="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September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–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December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2E45C05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DAAEF7B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Assisted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stu</w:t>
      </w:r>
      <w:r w:rsidRPr="00090DAD">
        <w:rPr>
          <w:rFonts w:asciiTheme="majorHAnsi" w:eastAsia="Cambria" w:hAnsiTheme="majorHAnsi" w:cs="Cambria"/>
          <w:w w:val="70"/>
          <w:sz w:val="28"/>
          <w:szCs w:val="28"/>
        </w:rPr>
        <w:t>dio   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nd    </w:t>
      </w:r>
      <w:r w:rsidRPr="00090DAD">
        <w:rPr>
          <w:rFonts w:asciiTheme="majorHAnsi" w:eastAsia="Cambria" w:hAnsiTheme="majorHAnsi" w:cs="Cambria"/>
          <w:sz w:val="28"/>
          <w:szCs w:val="28"/>
        </w:rPr>
        <w:t>off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site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performances.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</w:t>
      </w:r>
      <w:r w:rsidRPr="00090DAD">
        <w:rPr>
          <w:rFonts w:asciiTheme="majorHAnsi" w:eastAsia="Cambria" w:hAnsiTheme="majorHAnsi" w:cs="Cambria"/>
          <w:sz w:val="28"/>
          <w:szCs w:val="28"/>
        </w:rPr>
        <w:t>Set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up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took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71B1F5FC" w14:textId="77777777" w:rsidR="00806A9C" w:rsidRPr="00090DAD" w:rsidRDefault="00262E3D">
      <w:pPr>
        <w:spacing w:before="2"/>
        <w:ind w:left="140" w:right="68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down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remote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gear.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Promoted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station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events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blogging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posting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social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media.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Assisted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stage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production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during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KROQ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Weenie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>Roast.    </w:t>
      </w:r>
      <w:r w:rsidRPr="00090DAD">
        <w:rPr>
          <w:rFonts w:asciiTheme="majorHAnsi" w:eastAsia="Cambria" w:hAnsiTheme="majorHAnsi" w:cs="Cambria"/>
          <w:spacing w:val="-3"/>
          <w:w w:val="8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1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 xml:space="preserve">Provided  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research  </w:t>
      </w:r>
      <w:r w:rsidRPr="00090DAD">
        <w:rPr>
          <w:rFonts w:asciiTheme="majorHAnsi" w:eastAsia="Cambria" w:hAnsiTheme="majorHAnsi" w:cs="Cambria"/>
          <w:spacing w:val="33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for  </w:t>
      </w:r>
      <w:r w:rsidRPr="00090DAD">
        <w:rPr>
          <w:rFonts w:asciiTheme="majorHAnsi" w:eastAsia="Cambria" w:hAnsiTheme="majorHAnsi" w:cs="Cambria"/>
          <w:spacing w:val="15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various  </w:t>
      </w:r>
      <w:r w:rsidRPr="00090DAD">
        <w:rPr>
          <w:rFonts w:asciiTheme="majorHAnsi" w:eastAsia="Cambria" w:hAnsiTheme="majorHAnsi" w:cs="Cambria"/>
          <w:spacing w:val="29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s</w:t>
      </w:r>
      <w:r w:rsidRPr="00090DAD">
        <w:rPr>
          <w:rFonts w:asciiTheme="majorHAnsi" w:eastAsia="Cambria" w:hAnsiTheme="majorHAnsi" w:cs="Cambria"/>
          <w:spacing w:val="1"/>
          <w:w w:val="80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ories  </w:t>
      </w:r>
      <w:r w:rsidRPr="00090DAD">
        <w:rPr>
          <w:rFonts w:asciiTheme="majorHAnsi" w:eastAsia="Cambria" w:hAnsiTheme="majorHAnsi" w:cs="Cambria"/>
          <w:spacing w:val="1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used </w:t>
      </w:r>
      <w:r w:rsidRPr="00090DAD">
        <w:rPr>
          <w:rFonts w:asciiTheme="majorHAnsi" w:eastAsia="Cambria" w:hAnsiTheme="majorHAnsi" w:cs="Cambria"/>
          <w:spacing w:val="35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by </w:t>
      </w:r>
      <w:r w:rsidRPr="00090DAD">
        <w:rPr>
          <w:rFonts w:asciiTheme="majorHAnsi" w:eastAsia="Cambria" w:hAnsiTheme="majorHAnsi" w:cs="Cambria"/>
          <w:spacing w:val="21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o</w:t>
      </w:r>
      <w:r w:rsidRPr="00090DAD">
        <w:rPr>
          <w:rFonts w:asciiTheme="majorHAnsi" w:eastAsia="Cambria" w:hAnsiTheme="majorHAnsi" w:cs="Cambria"/>
          <w:spacing w:val="-1"/>
          <w:w w:val="80"/>
          <w:sz w:val="28"/>
          <w:szCs w:val="28"/>
        </w:rPr>
        <w:t>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air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personalities.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336AD25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39D5428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LeoF</w:t>
      </w:r>
      <w:r w:rsidRPr="00090DAD">
        <w:rPr>
          <w:rFonts w:asciiTheme="majorHAnsi" w:eastAsia="Cambria" w:hAnsiTheme="majorHAnsi" w:cs="Cambria"/>
          <w:b/>
          <w:w w:val="75"/>
          <w:sz w:val="28"/>
          <w:szCs w:val="28"/>
        </w:rPr>
        <w:t xml:space="preserve">M  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 xml:space="preserve"> (FM </w:t>
      </w:r>
      <w:r w:rsidRPr="00090DAD">
        <w:rPr>
          <w:rFonts w:asciiTheme="majorHAnsi" w:eastAsia="Cambria" w:hAnsiTheme="majorHAnsi" w:cs="Cambria"/>
          <w:b/>
          <w:spacing w:val="37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> 1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07.9)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75B27C10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Program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 Director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</w:t>
      </w:r>
      <w:r w:rsidRPr="00090DAD">
        <w:rPr>
          <w:rFonts w:asciiTheme="majorHAnsi" w:eastAsia="Cambria" w:hAnsiTheme="majorHAnsi" w:cs="Cambria"/>
          <w:spacing w:val="10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August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2013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–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August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5B4E63A1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950EE07" w14:textId="77777777" w:rsidR="00806A9C" w:rsidRPr="00090DAD" w:rsidRDefault="00262E3D">
      <w:pPr>
        <w:spacing w:before="2"/>
        <w:ind w:left="140" w:right="41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Managed</w:t>
      </w:r>
      <w:r w:rsidRPr="00090DAD">
        <w:rPr>
          <w:rFonts w:asciiTheme="majorHAnsi" w:eastAsia="Cambria" w:hAnsiTheme="majorHAnsi" w:cs="Cambria"/>
          <w:spacing w:val="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LeoF</w:t>
      </w:r>
      <w:r w:rsidRPr="00090DAD">
        <w:rPr>
          <w:rFonts w:asciiTheme="majorHAnsi" w:eastAsia="Cambria" w:hAnsiTheme="majorHAnsi" w:cs="Cambria"/>
          <w:w w:val="68"/>
          <w:sz w:val="28"/>
          <w:szCs w:val="28"/>
        </w:rPr>
        <w:t>M    s</w:t>
      </w:r>
      <w:r w:rsidRPr="00090DAD">
        <w:rPr>
          <w:rFonts w:asciiTheme="majorHAnsi" w:eastAsia="Cambria" w:hAnsiTheme="majorHAnsi" w:cs="Cambria"/>
          <w:sz w:val="28"/>
          <w:szCs w:val="28"/>
        </w:rPr>
        <w:t>tatio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 xml:space="preserve">n    to </w:t>
      </w:r>
      <w:r w:rsidRPr="00090DAD">
        <w:rPr>
          <w:rFonts w:asciiTheme="majorHAnsi" w:eastAsia="Cambria" w:hAnsiTheme="majorHAnsi" w:cs="Cambria"/>
          <w:spacing w:val="6"/>
          <w:w w:val="7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1"/>
          <w:sz w:val="28"/>
          <w:szCs w:val="28"/>
        </w:rPr>
        <w:t> e</w:t>
      </w:r>
      <w:r w:rsidRPr="00090DAD">
        <w:rPr>
          <w:rFonts w:asciiTheme="majorHAnsi" w:eastAsia="Cambria" w:hAnsiTheme="majorHAnsi" w:cs="Cambria"/>
          <w:sz w:val="28"/>
          <w:szCs w:val="28"/>
        </w:rPr>
        <w:t>nsure</w:t>
      </w:r>
      <w:r w:rsidRPr="00090DAD">
        <w:rPr>
          <w:rFonts w:asciiTheme="majorHAnsi" w:eastAsia="Cambria" w:hAnsiTheme="majorHAnsi" w:cs="Cambria"/>
          <w:w w:val="64"/>
          <w:sz w:val="28"/>
          <w:szCs w:val="28"/>
        </w:rPr>
        <w:t xml:space="preserve">    pr</w:t>
      </w:r>
      <w:r w:rsidRPr="00090DAD">
        <w:rPr>
          <w:rFonts w:asciiTheme="majorHAnsi" w:eastAsia="Cambria" w:hAnsiTheme="majorHAnsi" w:cs="Cambria"/>
          <w:sz w:val="28"/>
          <w:szCs w:val="28"/>
        </w:rPr>
        <w:t>oper</w:t>
      </w:r>
      <w:r w:rsidRPr="00090DAD">
        <w:rPr>
          <w:rFonts w:asciiTheme="majorHAnsi" w:eastAsia="Cambria" w:hAnsiTheme="majorHAnsi" w:cs="Cambria"/>
          <w:w w:val="64"/>
          <w:sz w:val="28"/>
          <w:szCs w:val="28"/>
        </w:rPr>
        <w:t xml:space="preserve">    br</w:t>
      </w:r>
      <w:r w:rsidRPr="00090DAD">
        <w:rPr>
          <w:rFonts w:asciiTheme="majorHAnsi" w:eastAsia="Cambria" w:hAnsiTheme="majorHAnsi" w:cs="Cambria"/>
          <w:sz w:val="28"/>
          <w:szCs w:val="28"/>
        </w:rPr>
        <w:t>oadcas</w:t>
      </w:r>
      <w:r w:rsidRPr="00090DAD">
        <w:rPr>
          <w:rFonts w:asciiTheme="majorHAnsi" w:eastAsia="Cambria" w:hAnsiTheme="majorHAnsi" w:cs="Cambria"/>
          <w:w w:val="60"/>
          <w:sz w:val="28"/>
          <w:szCs w:val="28"/>
        </w:rPr>
        <w:t>t    c</w:t>
      </w:r>
      <w:r w:rsidRPr="00090DAD">
        <w:rPr>
          <w:rFonts w:asciiTheme="majorHAnsi" w:eastAsia="Cambria" w:hAnsiTheme="majorHAnsi" w:cs="Cambria"/>
          <w:sz w:val="28"/>
          <w:szCs w:val="28"/>
        </w:rPr>
        <w:t>overage</w:t>
      </w:r>
      <w:r w:rsidRPr="00090DAD">
        <w:rPr>
          <w:rFonts w:asciiTheme="majorHAnsi" w:eastAsia="Cambria" w:hAnsiTheme="majorHAnsi" w:cs="Cambria"/>
          <w:w w:val="39"/>
          <w:sz w:val="28"/>
          <w:szCs w:val="28"/>
        </w:rPr>
        <w:t>,    </w:t>
      </w:r>
      <w:r w:rsidRPr="00090DAD">
        <w:rPr>
          <w:rFonts w:asciiTheme="majorHAnsi" w:eastAsia="Cambria" w:hAnsiTheme="majorHAnsi" w:cs="Cambria"/>
          <w:sz w:val="28"/>
          <w:szCs w:val="28"/>
        </w:rPr>
        <w:t>consistent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 xml:space="preserve">    on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air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messages,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execution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promotions.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</w:t>
      </w:r>
      <w:r w:rsidRPr="00090DAD">
        <w:rPr>
          <w:rFonts w:asciiTheme="majorHAnsi" w:eastAsia="Cambria" w:hAnsiTheme="majorHAnsi" w:cs="Cambria"/>
          <w:sz w:val="28"/>
          <w:szCs w:val="28"/>
        </w:rPr>
        <w:t>Supervised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entire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crew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including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music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director,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promotions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director,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sport</w:t>
      </w:r>
      <w:r w:rsidRPr="00090DAD">
        <w:rPr>
          <w:rFonts w:asciiTheme="majorHAnsi" w:eastAsia="Cambria" w:hAnsiTheme="majorHAnsi" w:cs="Cambria"/>
          <w:w w:val="49"/>
          <w:sz w:val="28"/>
          <w:szCs w:val="28"/>
        </w:rPr>
        <w:t>s    </w:t>
      </w:r>
      <w:r w:rsidRPr="00090DAD">
        <w:rPr>
          <w:rFonts w:asciiTheme="majorHAnsi" w:eastAsia="Cambria" w:hAnsiTheme="majorHAnsi" w:cs="Cambria"/>
          <w:sz w:val="28"/>
          <w:szCs w:val="28"/>
        </w:rPr>
        <w:t>direct</w:t>
      </w:r>
      <w:r w:rsidRPr="00090DAD">
        <w:rPr>
          <w:rFonts w:asciiTheme="majorHAnsi" w:eastAsia="Cambria" w:hAnsiTheme="majorHAnsi" w:cs="Cambria"/>
          <w:w w:val="67"/>
          <w:sz w:val="28"/>
          <w:szCs w:val="28"/>
        </w:rPr>
        <w:t>or,   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nd    </w:t>
      </w:r>
      <w:r w:rsidRPr="00090DAD">
        <w:rPr>
          <w:rFonts w:asciiTheme="majorHAnsi" w:eastAsia="Cambria" w:hAnsiTheme="majorHAnsi" w:cs="Cambria"/>
          <w:sz w:val="28"/>
          <w:szCs w:val="28"/>
        </w:rPr>
        <w:t>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</w:t>
      </w:r>
      <w:r w:rsidRPr="00090DAD">
        <w:rPr>
          <w:rFonts w:asciiTheme="majorHAnsi" w:eastAsia="Cambria" w:hAnsiTheme="majorHAnsi" w:cs="Cambria"/>
          <w:spacing w:val="-1"/>
          <w:sz w:val="28"/>
          <w:szCs w:val="28"/>
        </w:rPr>
        <w:t>n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sz w:val="28"/>
          <w:szCs w:val="28"/>
        </w:rPr>
        <w:t>air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83"/>
          <w:sz w:val="28"/>
          <w:szCs w:val="28"/>
        </w:rPr>
        <w:t> talent.</w:t>
      </w:r>
      <w:r w:rsidRPr="00090DAD">
        <w:rPr>
          <w:rFonts w:asciiTheme="majorHAnsi" w:eastAsia="Cambria" w:hAnsiTheme="majorHAnsi" w:cs="Cambria"/>
          <w:spacing w:val="-3"/>
          <w:w w:val="8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0C87AE0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61ED8A4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</w:rPr>
        <w:t>LeoF</w:t>
      </w:r>
      <w:r w:rsidRPr="00090DAD">
        <w:rPr>
          <w:rFonts w:asciiTheme="majorHAnsi" w:eastAsia="Cambria" w:hAnsiTheme="majorHAnsi" w:cs="Cambria"/>
          <w:b/>
          <w:w w:val="75"/>
          <w:sz w:val="28"/>
          <w:szCs w:val="28"/>
        </w:rPr>
        <w:t xml:space="preserve">M  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 xml:space="preserve"> (FM </w:t>
      </w:r>
      <w:r w:rsidRPr="00090DAD">
        <w:rPr>
          <w:rFonts w:asciiTheme="majorHAnsi" w:eastAsia="Cambria" w:hAnsiTheme="majorHAnsi" w:cs="Cambria"/>
          <w:b/>
          <w:spacing w:val="37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b/>
          <w:w w:val="73"/>
          <w:sz w:val="28"/>
          <w:szCs w:val="28"/>
        </w:rPr>
        <w:t> 1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07.9)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869C951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i/>
          <w:sz w:val="28"/>
          <w:szCs w:val="28"/>
        </w:rPr>
        <w:t>Music</w:t>
      </w:r>
      <w:r w:rsidRPr="00090DAD">
        <w:rPr>
          <w:rFonts w:asciiTheme="majorHAnsi" w:eastAsia="Cambria" w:hAnsiTheme="majorHAnsi" w:cs="Cambria"/>
          <w:i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i/>
          <w:sz w:val="28"/>
          <w:szCs w:val="28"/>
        </w:rPr>
        <w:t> Director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</w:t>
      </w:r>
      <w:r w:rsidRPr="00090DAD">
        <w:rPr>
          <w:rFonts w:asciiTheme="majorHAnsi" w:eastAsia="Cambria" w:hAnsiTheme="majorHAnsi" w:cs="Cambria"/>
          <w:spacing w:val="8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pacing w:val="-1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Janua</w:t>
      </w:r>
      <w:r w:rsidRPr="00090DAD">
        <w:rPr>
          <w:rFonts w:asciiTheme="majorHAnsi" w:eastAsia="Cambria" w:hAnsiTheme="majorHAnsi" w:cs="Cambria"/>
          <w:w w:val="63"/>
          <w:sz w:val="28"/>
          <w:szCs w:val="28"/>
        </w:rPr>
        <w:t>ry    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2013  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–</w:t>
      </w:r>
      <w:r w:rsidRPr="00090DAD">
        <w:rPr>
          <w:rFonts w:asciiTheme="majorHAnsi" w:eastAsia="Cambria" w:hAnsiTheme="majorHAnsi" w:cs="Cambria"/>
          <w:spacing w:val="-9"/>
          <w:w w:val="9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93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August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2014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D5D1C0A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8098FE3" w14:textId="77777777" w:rsidR="00806A9C" w:rsidRPr="00090DAD" w:rsidRDefault="00262E3D">
      <w:pPr>
        <w:spacing w:before="2"/>
        <w:ind w:left="140" w:right="444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Programmed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music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list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for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LeoFM,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top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  <w:r w:rsidRPr="00090DAD">
        <w:rPr>
          <w:rFonts w:asciiTheme="majorHAnsi" w:eastAsia="Cambria" w:hAnsiTheme="majorHAnsi" w:cs="Cambria"/>
          <w:w w:val="66"/>
          <w:sz w:val="28"/>
          <w:szCs w:val="28"/>
        </w:rPr>
        <w:t>40    </w:t>
      </w:r>
      <w:r w:rsidRPr="00090DAD">
        <w:rPr>
          <w:rFonts w:asciiTheme="majorHAnsi" w:eastAsia="Cambria" w:hAnsiTheme="majorHAnsi" w:cs="Cambria"/>
          <w:sz w:val="28"/>
          <w:szCs w:val="28"/>
        </w:rPr>
        <w:t>stat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ion.    </w:t>
      </w:r>
      <w:r w:rsidRPr="00090DAD">
        <w:rPr>
          <w:rFonts w:asciiTheme="majorHAnsi" w:eastAsia="Cambria" w:hAnsiTheme="majorHAnsi" w:cs="Cambria"/>
          <w:spacing w:val="1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 Led    </w:t>
      </w:r>
      <w:r w:rsidRPr="00090DAD">
        <w:rPr>
          <w:rFonts w:asciiTheme="majorHAnsi" w:eastAsia="Cambria" w:hAnsiTheme="majorHAnsi" w:cs="Cambria"/>
          <w:sz w:val="28"/>
          <w:szCs w:val="28"/>
        </w:rPr>
        <w:t>weekl</w:t>
      </w:r>
      <w:r w:rsidRPr="00090DAD">
        <w:rPr>
          <w:rFonts w:asciiTheme="majorHAnsi" w:eastAsia="Cambria" w:hAnsiTheme="majorHAnsi" w:cs="Cambria"/>
          <w:w w:val="52"/>
          <w:sz w:val="28"/>
          <w:szCs w:val="28"/>
        </w:rPr>
        <w:t>y    </w:t>
      </w:r>
      <w:r w:rsidRPr="00090DAD">
        <w:rPr>
          <w:rFonts w:asciiTheme="majorHAnsi" w:eastAsia="Cambria" w:hAnsiTheme="majorHAnsi" w:cs="Cambria"/>
          <w:sz w:val="28"/>
          <w:szCs w:val="28"/>
        </w:rPr>
        <w:t>meetings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regarding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the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inclusion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new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music.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Conducted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music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surveys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studies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with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listeners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determine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satisfaction.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 </w:t>
      </w:r>
      <w:r w:rsidRPr="00090DAD">
        <w:rPr>
          <w:rFonts w:asciiTheme="majorHAnsi" w:eastAsia="Cambria" w:hAnsiTheme="majorHAnsi" w:cs="Cambria"/>
          <w:sz w:val="28"/>
          <w:szCs w:val="28"/>
        </w:rPr>
        <w:t>Used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selector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protocols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to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add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new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music.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61E1D2A7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2F5B2CAE" w14:textId="77777777" w:rsidR="00806A9C" w:rsidRPr="00090DAD" w:rsidRDefault="00262E3D">
      <w:pPr>
        <w:spacing w:before="2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HONORS</w:t>
      </w:r>
      <w:r w:rsidRPr="00090DAD">
        <w:rPr>
          <w:rFonts w:asciiTheme="majorHAnsi" w:eastAsia="Cambria" w:hAnsiTheme="majorHAnsi" w:cs="Cambria"/>
          <w:b/>
          <w:spacing w:val="-13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 </w:t>
      </w:r>
      <w:r w:rsidRPr="00090DAD">
        <w:rPr>
          <w:rFonts w:asciiTheme="majorHAnsi" w:eastAsia="Cambria" w:hAnsiTheme="majorHAnsi" w:cs="Cambria"/>
          <w:b/>
          <w:w w:val="59"/>
          <w:sz w:val="28"/>
          <w:szCs w:val="28"/>
          <w:u w:color="000000"/>
        </w:rPr>
        <w:t>&amp;    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AWARDS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</w:p>
    <w:p w14:paraId="57CDEB26" w14:textId="77777777" w:rsidR="00806A9C" w:rsidRPr="00090DAD" w:rsidRDefault="00262E3D">
      <w:pPr>
        <w:spacing w:before="7" w:line="260" w:lineRule="exact"/>
        <w:ind w:left="140" w:right="6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pict w14:anchorId="7BDF3B5D">
          <v:group id="_x0000_s1035" style="position:absolute;left:0;text-align:left;margin-left:405pt;margin-top:-548.7pt;width:0;height:590.9pt;z-index:-251657728;mso-position-horizontal-relative:page" coordorigin="8100,-10974" coordsize="0,11818">
            <v:shape id="_x0000_s1036" style="position:absolute;left:8100;top:-10974;width:0;height:11818" coordorigin="8100,-10974" coordsize="0,11818" path="m8100,-10974r,11818e" filled="f" strokeweight=".82pt">
              <v:path arrowok="t"/>
            </v:shape>
            <w10:wrap anchorx="page"/>
          </v:group>
        </w:pict>
      </w:r>
      <w:r w:rsidRPr="00090DAD">
        <w:rPr>
          <w:rFonts w:asciiTheme="majorHAnsi" w:eastAsia="Cambria" w:hAnsiTheme="majorHAnsi" w:cs="Cambria"/>
          <w:sz w:val="28"/>
          <w:szCs w:val="28"/>
        </w:rPr>
        <w:t>Academic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Recognition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Award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                                         </w:t>
      </w:r>
      <w:r w:rsidRPr="00090DAD">
        <w:rPr>
          <w:rFonts w:asciiTheme="majorHAnsi" w:eastAsia="Cambria" w:hAnsiTheme="majorHAnsi" w:cs="Cambria"/>
          <w:spacing w:val="6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        </w:t>
      </w:r>
      <w:r w:rsidRPr="00090DAD">
        <w:rPr>
          <w:rFonts w:asciiTheme="majorHAnsi" w:eastAsia="Cambria" w:hAnsiTheme="majorHAnsi" w:cs="Cambria"/>
          <w:sz w:val="28"/>
          <w:szCs w:val="28"/>
        </w:rPr>
        <w:t>Spr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ing   </w:t>
      </w:r>
      <w:r w:rsidRPr="00090DAD">
        <w:rPr>
          <w:rFonts w:asciiTheme="majorHAnsi" w:eastAsia="Cambria" w:hAnsiTheme="majorHAnsi" w:cs="Cambria"/>
          <w:sz w:val="28"/>
          <w:szCs w:val="28"/>
        </w:rPr>
        <w:t> 2013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Certificate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of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Achievement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</w:t>
      </w:r>
      <w:r w:rsidRPr="00090DAD">
        <w:rPr>
          <w:rFonts w:asciiTheme="majorHAnsi" w:eastAsia="Cambria" w:hAnsiTheme="majorHAnsi" w:cs="Cambria"/>
          <w:spacing w:val="1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                                                   </w:t>
      </w:r>
      <w:r w:rsidRPr="00090DAD">
        <w:rPr>
          <w:rFonts w:asciiTheme="majorHAnsi" w:eastAsia="Cambria" w:hAnsiTheme="majorHAnsi" w:cs="Cambria"/>
          <w:spacing w:val="7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Fall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2012,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Spring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2011,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Fall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201</w:t>
      </w:r>
      <w:r w:rsidRPr="00090DAD">
        <w:rPr>
          <w:rFonts w:asciiTheme="majorHAnsi" w:eastAsia="Cambria" w:hAnsiTheme="majorHAnsi" w:cs="Cambria"/>
          <w:spacing w:val="-1"/>
          <w:sz w:val="28"/>
          <w:szCs w:val="28"/>
        </w:rPr>
        <w:t>3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11C2E5C7" w14:textId="77777777" w:rsidR="00806A9C" w:rsidRPr="00090DAD" w:rsidRDefault="00262E3D">
      <w:pPr>
        <w:spacing w:line="28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CF5B604" w14:textId="77777777" w:rsidR="00806A9C" w:rsidRPr="00090DAD" w:rsidRDefault="00262E3D">
      <w:pPr>
        <w:spacing w:before="5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hAnsiTheme="majorHAnsi"/>
          <w:sz w:val="22"/>
          <w:szCs w:val="22"/>
        </w:rPr>
        <w:br w:type="column"/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lastRenderedPageBreak/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SKILLS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954B687" w14:textId="77777777" w:rsidR="00806A9C" w:rsidRPr="00090DAD" w:rsidRDefault="00262E3D">
      <w:pPr>
        <w:tabs>
          <w:tab w:val="left" w:pos="720"/>
        </w:tabs>
        <w:spacing w:before="2"/>
        <w:ind w:left="720" w:right="683" w:hanging="36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•</w:t>
      </w:r>
      <w:r w:rsidRPr="00090DAD">
        <w:rPr>
          <w:rFonts w:asciiTheme="majorHAnsi" w:eastAsia="Cambria" w:hAnsiTheme="majorHAnsi" w:cs="Cambria"/>
          <w:sz w:val="28"/>
          <w:szCs w:val="28"/>
        </w:rPr>
        <w:tab/>
        <w:t>Proficien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spacing w:val="4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wit</w:t>
      </w:r>
      <w:r w:rsidRPr="00090DAD">
        <w:rPr>
          <w:rFonts w:asciiTheme="majorHAnsi" w:eastAsia="Cambria" w:hAnsiTheme="majorHAnsi" w:cs="Cambria"/>
          <w:w w:val="65"/>
          <w:sz w:val="28"/>
          <w:szCs w:val="28"/>
        </w:rPr>
        <w:t>h    Pro    </w:t>
      </w:r>
      <w:r w:rsidRPr="00090DAD">
        <w:rPr>
          <w:rFonts w:asciiTheme="majorHAnsi" w:eastAsia="Cambria" w:hAnsiTheme="majorHAnsi" w:cs="Cambria"/>
          <w:sz w:val="28"/>
          <w:szCs w:val="28"/>
        </w:rPr>
        <w:t>Tool</w:t>
      </w:r>
      <w:r w:rsidRPr="00090DAD">
        <w:rPr>
          <w:rFonts w:asciiTheme="majorHAnsi" w:eastAsia="Cambria" w:hAnsiTheme="majorHAnsi" w:cs="Cambria"/>
          <w:w w:val="63"/>
          <w:sz w:val="28"/>
          <w:szCs w:val="28"/>
        </w:rPr>
        <w:t xml:space="preserve">s   </w:t>
      </w:r>
      <w:r w:rsidRPr="00090DAD">
        <w:rPr>
          <w:rFonts w:asciiTheme="majorHAnsi" w:eastAsia="Cambria" w:hAnsiTheme="majorHAnsi" w:cs="Cambria"/>
          <w:w w:val="72"/>
          <w:sz w:val="28"/>
          <w:szCs w:val="28"/>
        </w:rPr>
        <w:t xml:space="preserve"> and  </w:t>
      </w:r>
      <w:r w:rsidRPr="00090DAD">
        <w:rPr>
          <w:rFonts w:asciiTheme="majorHAnsi" w:eastAsia="Cambria" w:hAnsiTheme="majorHAnsi" w:cs="Cambria"/>
          <w:spacing w:val="14"/>
          <w:w w:val="72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91"/>
          <w:sz w:val="28"/>
          <w:szCs w:val="28"/>
        </w:rPr>
        <w:t> Selector</w:t>
      </w:r>
      <w:r w:rsidRPr="00090DAD">
        <w:rPr>
          <w:rFonts w:asciiTheme="majorHAnsi" w:eastAsia="Cambria" w:hAnsiTheme="majorHAnsi" w:cs="Cambria"/>
          <w:spacing w:val="-3"/>
          <w:w w:val="9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1EB5BA5" w14:textId="77777777" w:rsidR="00806A9C" w:rsidRPr="00090DAD" w:rsidRDefault="00262E3D">
      <w:pPr>
        <w:spacing w:line="260" w:lineRule="exact"/>
        <w:ind w:left="322" w:right="317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Experience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in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multiple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7D27937E" w14:textId="77777777" w:rsidR="00806A9C" w:rsidRPr="00090DAD" w:rsidRDefault="00262E3D">
      <w:pPr>
        <w:spacing w:before="2"/>
        <w:ind w:left="72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aspects</w:t>
      </w:r>
      <w:r w:rsidRPr="00090DAD">
        <w:rPr>
          <w:rFonts w:asciiTheme="majorHAnsi" w:eastAsia="Cambria" w:hAnsiTheme="majorHAnsi" w:cs="Cambria"/>
          <w:spacing w:val="3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w w:val="64"/>
          <w:sz w:val="28"/>
          <w:szCs w:val="28"/>
        </w:rPr>
        <w:t xml:space="preserve">    pr</w:t>
      </w:r>
      <w:r w:rsidRPr="00090DAD">
        <w:rPr>
          <w:rFonts w:asciiTheme="majorHAnsi" w:eastAsia="Cambria" w:hAnsiTheme="majorHAnsi" w:cs="Cambria"/>
          <w:sz w:val="28"/>
          <w:szCs w:val="28"/>
        </w:rPr>
        <w:t>e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    and </w:t>
      </w:r>
      <w:r w:rsidRPr="00090DAD">
        <w:rPr>
          <w:rFonts w:asciiTheme="majorHAnsi" w:eastAsia="Cambria" w:hAnsiTheme="majorHAnsi" w:cs="Cambria"/>
          <w:spacing w:val="27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 po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s</w:t>
      </w:r>
      <w:r w:rsidRPr="00090DAD">
        <w:rPr>
          <w:rFonts w:asciiTheme="majorHAnsi" w:eastAsia="Cambria" w:hAnsiTheme="majorHAnsi" w:cs="Cambria"/>
          <w:sz w:val="28"/>
          <w:szCs w:val="28"/>
        </w:rPr>
        <w:t>t</w:t>
      </w:r>
      <w:r w:rsidRPr="00090DAD">
        <w:rPr>
          <w:rFonts w:asciiTheme="majorHAnsi" w:eastAsia="Cambria" w:hAnsiTheme="majorHAnsi" w:cs="Cambria"/>
          <w:w w:val="33"/>
          <w:sz w:val="28"/>
          <w:szCs w:val="28"/>
        </w:rPr>
        <w:t>-­‐</w:t>
      </w:r>
    </w:p>
    <w:p w14:paraId="72523EB5" w14:textId="77777777" w:rsidR="00806A9C" w:rsidRPr="00090DAD" w:rsidRDefault="00262E3D">
      <w:pPr>
        <w:spacing w:line="260" w:lineRule="exact"/>
        <w:ind w:left="72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production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83CA25C" w14:textId="77777777" w:rsidR="00806A9C" w:rsidRPr="00090DAD" w:rsidRDefault="00262E3D">
      <w:pPr>
        <w:spacing w:before="2"/>
        <w:ind w:left="319" w:right="687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Skilled    using </w:t>
      </w:r>
      <w:r w:rsidRPr="00090DAD">
        <w:rPr>
          <w:rFonts w:asciiTheme="majorHAnsi" w:eastAsia="Cambria" w:hAnsiTheme="majorHAnsi" w:cs="Cambria"/>
          <w:spacing w:val="42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 xml:space="preserve"> social </w:t>
      </w:r>
      <w:r w:rsidRPr="00090DAD">
        <w:rPr>
          <w:rFonts w:asciiTheme="majorHAnsi" w:eastAsia="Cambria" w:hAnsiTheme="majorHAnsi" w:cs="Cambria"/>
          <w:spacing w:val="42"/>
          <w:w w:val="80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0"/>
          <w:sz w:val="28"/>
          <w:szCs w:val="28"/>
        </w:rPr>
        <w:t> </w:t>
      </w:r>
    </w:p>
    <w:p w14:paraId="292D7FF6" w14:textId="77777777" w:rsidR="00806A9C" w:rsidRPr="00090DAD" w:rsidRDefault="00262E3D">
      <w:pPr>
        <w:spacing w:before="2"/>
        <w:ind w:left="682" w:right="1995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>media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192C05B" w14:textId="77777777" w:rsidR="00806A9C" w:rsidRPr="00090DAD" w:rsidRDefault="00262E3D">
      <w:pPr>
        <w:spacing w:line="260" w:lineRule="exact"/>
        <w:ind w:left="322" w:right="305"/>
        <w:jc w:val="center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sz w:val="28"/>
          <w:szCs w:val="28"/>
        </w:rPr>
        <w:t xml:space="preserve">•   </w:t>
      </w:r>
      <w:r w:rsidRPr="00090DAD">
        <w:rPr>
          <w:rFonts w:asciiTheme="majorHAnsi" w:eastAsia="Cambria" w:hAnsiTheme="majorHAnsi" w:cs="Cambria"/>
          <w:spacing w:val="4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Leadershi</w:t>
      </w:r>
      <w:r w:rsidRPr="00090DAD">
        <w:rPr>
          <w:rFonts w:asciiTheme="majorHAnsi" w:eastAsia="Cambria" w:hAnsiTheme="majorHAnsi" w:cs="Cambria"/>
          <w:spacing w:val="1"/>
          <w:sz w:val="28"/>
          <w:szCs w:val="28"/>
        </w:rPr>
        <w:t>p</w:t>
      </w:r>
      <w:r w:rsidRPr="00090DAD">
        <w:rPr>
          <w:rFonts w:asciiTheme="majorHAnsi" w:eastAsia="Cambria" w:hAnsiTheme="majorHAnsi" w:cs="Cambria"/>
          <w:spacing w:val="-1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experience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5EA418C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6E14D36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  <w:u w:color="000000"/>
        </w:rPr>
        <w:t>REFERENCES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> </w:t>
      </w:r>
    </w:p>
    <w:p w14:paraId="0C5BD0AF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Dr</w:t>
      </w:r>
      <w:r w:rsidRPr="00090DAD">
        <w:rPr>
          <w:rFonts w:asciiTheme="majorHAnsi" w:eastAsia="Cambria" w:hAnsiTheme="majorHAnsi" w:cs="Cambria"/>
          <w:b/>
          <w:w w:val="40"/>
          <w:sz w:val="28"/>
          <w:szCs w:val="28"/>
        </w:rPr>
        <w:t>.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Bob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Bobb</w:t>
      </w:r>
      <w:r w:rsidRPr="00090DAD">
        <w:rPr>
          <w:rFonts w:asciiTheme="majorHAnsi" w:eastAsia="Cambria" w:hAnsiTheme="majorHAnsi" w:cs="Cambria"/>
          <w:b/>
          <w:spacing w:val="-1"/>
          <w:sz w:val="28"/>
          <w:szCs w:val="28"/>
        </w:rPr>
        <w:t>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96188AA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Professor   </w:t>
      </w:r>
      <w:r w:rsidRPr="00090DAD">
        <w:rPr>
          <w:rFonts w:asciiTheme="majorHAnsi" w:eastAsia="Cambria" w:hAnsiTheme="majorHAnsi" w:cs="Cambria"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spacing w:val="4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______</w:t>
      </w:r>
      <w:r w:rsidRPr="00090DAD">
        <w:rPr>
          <w:rFonts w:asciiTheme="majorHAnsi" w:hAnsiTheme="majorHAnsi"/>
          <w:sz w:val="28"/>
          <w:szCs w:val="28"/>
          <w:u w:color="000000"/>
        </w:rPr>
        <w:t xml:space="preserve">                   </w:t>
      </w:r>
      <w:r w:rsidRPr="00090DAD">
        <w:rPr>
          <w:rFonts w:asciiTheme="majorHAnsi" w:hAnsiTheme="majorHAnsi"/>
          <w:spacing w:val="36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spacing w:val="-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DC4B959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Department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Chair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2F077223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Communications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BB26448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Universit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y  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 of </w:t>
      </w:r>
      <w:r w:rsidRPr="00090DAD">
        <w:rPr>
          <w:rFonts w:asciiTheme="majorHAnsi" w:eastAsia="Cambria" w:hAnsiTheme="majorHAnsi" w:cs="Cambria"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 Verne</w:t>
      </w:r>
      <w:r w:rsidRPr="00090DAD">
        <w:rPr>
          <w:rFonts w:asciiTheme="majorHAnsi" w:eastAsia="Cambria" w:hAnsiTheme="majorHAnsi" w:cs="Cambria"/>
          <w:spacing w:val="1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5BE0782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1950  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 Third  </w:t>
      </w:r>
      <w:r w:rsidRPr="00090DAD">
        <w:rPr>
          <w:rFonts w:asciiTheme="majorHAnsi" w:eastAsia="Cambria" w:hAnsiTheme="majorHAnsi" w:cs="Cambria"/>
          <w:spacing w:val="7"/>
          <w:w w:val="7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Street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3632C88A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CA,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91750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5442674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hyperlink r:id="rId11">
        <w:r w:rsidRPr="00090DAD">
          <w:rPr>
            <w:rFonts w:asciiTheme="majorHAnsi" w:eastAsia="Cambria" w:hAnsiTheme="majorHAnsi" w:cs="Cambria"/>
            <w:w w:val="25"/>
            <w:sz w:val="28"/>
            <w:szCs w:val="28"/>
          </w:rPr>
          <w:t xml:space="preserve">    </w:t>
        </w:r>
        <w:r w:rsidRPr="00090DAD">
          <w:rPr>
            <w:rFonts w:asciiTheme="majorHAnsi" w:eastAsia="Cambria" w:hAnsiTheme="majorHAnsi" w:cs="Cambria"/>
            <w:color w:val="0000FF"/>
            <w:sz w:val="28"/>
            <w:szCs w:val="28"/>
            <w:u w:color="0000FF"/>
          </w:rPr>
          <w:t>bbobby@laverne.edu</w:t>
        </w:r>
      </w:hyperlink>
      <w:r w:rsidRPr="00090DAD">
        <w:rPr>
          <w:rFonts w:asciiTheme="majorHAnsi" w:eastAsia="Cambria" w:hAnsiTheme="majorHAnsi" w:cs="Cambria"/>
          <w:color w:val="000000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color w:val="000000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color w:val="000000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color w:val="000000"/>
          <w:w w:val="25"/>
          <w:sz w:val="28"/>
          <w:szCs w:val="28"/>
        </w:rPr>
        <w:t> </w:t>
      </w:r>
    </w:p>
    <w:p w14:paraId="3284258E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2A18444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Dr.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Matt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Mathewson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95BE9B6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85"/>
          <w:sz w:val="28"/>
          <w:szCs w:val="28"/>
        </w:rPr>
        <w:t xml:space="preserve">Professor   </w:t>
      </w:r>
      <w:r w:rsidRPr="00090DAD">
        <w:rPr>
          <w:rFonts w:asciiTheme="majorHAnsi" w:eastAsia="Cambria" w:hAnsiTheme="majorHAnsi" w:cs="Cambria"/>
          <w:sz w:val="28"/>
          <w:szCs w:val="28"/>
        </w:rPr>
        <w:t> of</w:t>
      </w:r>
      <w:r w:rsidRPr="00090DAD">
        <w:rPr>
          <w:rFonts w:asciiTheme="majorHAnsi" w:eastAsia="Cambria" w:hAnsiTheme="majorHAnsi" w:cs="Cambria"/>
          <w:spacing w:val="4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sz w:val="28"/>
          <w:szCs w:val="28"/>
        </w:rPr>
        <w:t> ______</w:t>
      </w:r>
      <w:r w:rsidRPr="00090DAD">
        <w:rPr>
          <w:rFonts w:asciiTheme="majorHAnsi" w:hAnsiTheme="majorHAnsi"/>
          <w:sz w:val="28"/>
          <w:szCs w:val="28"/>
          <w:u w:color="000000"/>
        </w:rPr>
        <w:t xml:space="preserve">                   </w:t>
      </w:r>
      <w:r w:rsidRPr="00090DAD">
        <w:rPr>
          <w:rFonts w:asciiTheme="majorHAnsi" w:hAnsiTheme="majorHAnsi"/>
          <w:spacing w:val="36"/>
          <w:sz w:val="28"/>
          <w:szCs w:val="28"/>
          <w:u w:color="000000"/>
        </w:rPr>
        <w:t xml:space="preserve"> </w:t>
      </w:r>
      <w:r w:rsidRPr="00090DAD">
        <w:rPr>
          <w:rFonts w:asciiTheme="majorHAnsi" w:eastAsia="Cambria" w:hAnsiTheme="majorHAnsi" w:cs="Cambria"/>
          <w:spacing w:val="-9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3621D01F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Communications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A3A0968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Universit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y  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 of </w:t>
      </w:r>
      <w:r w:rsidRPr="00090DAD">
        <w:rPr>
          <w:rFonts w:asciiTheme="majorHAnsi" w:eastAsia="Cambria" w:hAnsiTheme="majorHAnsi" w:cs="Cambria"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 xml:space="preserve"> La </w:t>
      </w:r>
      <w:r w:rsidRPr="00090DAD">
        <w:rPr>
          <w:rFonts w:asciiTheme="majorHAnsi" w:eastAsia="Cambria" w:hAnsiTheme="majorHAnsi" w:cs="Cambria"/>
          <w:spacing w:val="39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3"/>
          <w:sz w:val="28"/>
          <w:szCs w:val="28"/>
        </w:rPr>
        <w:t> Verne</w:t>
      </w:r>
      <w:r w:rsidRPr="00090DAD">
        <w:rPr>
          <w:rFonts w:asciiTheme="majorHAnsi" w:eastAsia="Cambria" w:hAnsiTheme="majorHAnsi" w:cs="Cambria"/>
          <w:spacing w:val="1"/>
          <w:w w:val="73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2F87B3F2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1950  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 xml:space="preserve"> Third  </w:t>
      </w:r>
      <w:r w:rsidRPr="00090DAD">
        <w:rPr>
          <w:rFonts w:asciiTheme="majorHAnsi" w:eastAsia="Cambria" w:hAnsiTheme="majorHAnsi" w:cs="Cambria"/>
          <w:spacing w:val="7"/>
          <w:w w:val="78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78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z w:val="28"/>
          <w:szCs w:val="28"/>
        </w:rPr>
        <w:t>Street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040F2A9A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La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Verne,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CA,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91750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54E207B2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hyperlink r:id="rId12">
        <w:r w:rsidRPr="00090DAD">
          <w:rPr>
            <w:rFonts w:asciiTheme="majorHAnsi" w:eastAsia="Cambria" w:hAnsiTheme="majorHAnsi" w:cs="Cambria"/>
            <w:w w:val="25"/>
            <w:sz w:val="28"/>
            <w:szCs w:val="28"/>
          </w:rPr>
          <w:t xml:space="preserve">    </w:t>
        </w:r>
        <w:r w:rsidRPr="00090DAD">
          <w:rPr>
            <w:rFonts w:asciiTheme="majorHAnsi" w:eastAsia="Cambria" w:hAnsiTheme="majorHAnsi" w:cs="Cambria"/>
            <w:sz w:val="28"/>
            <w:szCs w:val="28"/>
          </w:rPr>
          <w:t>mmathwewson@laverne.edu</w:t>
        </w:r>
      </w:hyperlink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  </w:t>
      </w:r>
      <w:r w:rsidRPr="00090DAD">
        <w:rPr>
          <w:rFonts w:asciiTheme="majorHAnsi" w:eastAsia="Cambria" w:hAnsiTheme="majorHAnsi" w:cs="Cambria"/>
          <w:spacing w:val="13"/>
          <w:w w:val="25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7E4E28E1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7832B30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Carla</w:t>
      </w:r>
      <w:r w:rsidRPr="00090DAD">
        <w:rPr>
          <w:rFonts w:asciiTheme="majorHAnsi" w:eastAsia="Cambria" w:hAnsiTheme="majorHAnsi" w:cs="Cambria"/>
          <w:b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b/>
          <w:sz w:val="28"/>
          <w:szCs w:val="28"/>
        </w:rPr>
        <w:t>Karlson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1E1C9633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91"/>
          <w:sz w:val="28"/>
          <w:szCs w:val="28"/>
        </w:rPr>
        <w:t xml:space="preserve">Station   </w:t>
      </w:r>
      <w:r w:rsidRPr="00090DAD">
        <w:rPr>
          <w:rFonts w:asciiTheme="majorHAnsi" w:eastAsia="Cambria" w:hAnsiTheme="majorHAnsi" w:cs="Cambria"/>
          <w:w w:val="91"/>
          <w:sz w:val="28"/>
          <w:szCs w:val="28"/>
        </w:rPr>
        <w:t> Manager</w:t>
      </w:r>
      <w:r w:rsidRPr="00090DAD">
        <w:rPr>
          <w:rFonts w:asciiTheme="majorHAnsi" w:eastAsia="Cambria" w:hAnsiTheme="majorHAnsi" w:cs="Cambria"/>
          <w:spacing w:val="-8"/>
          <w:w w:val="9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9BADA20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 xml:space="preserve">KROQ,   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 xml:space="preserve"> CBS </w:t>
      </w:r>
      <w:r w:rsidRPr="00090DAD">
        <w:rPr>
          <w:rFonts w:asciiTheme="majorHAnsi" w:eastAsia="Cambria" w:hAnsiTheme="majorHAnsi" w:cs="Cambria"/>
          <w:spacing w:val="32"/>
          <w:w w:val="8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 xml:space="preserve"> Radio </w:t>
      </w:r>
      <w:r w:rsidRPr="00090DAD">
        <w:rPr>
          <w:rFonts w:asciiTheme="majorHAnsi" w:eastAsia="Cambria" w:hAnsiTheme="majorHAnsi" w:cs="Cambria"/>
          <w:spacing w:val="40"/>
          <w:w w:val="84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84"/>
          <w:sz w:val="28"/>
          <w:szCs w:val="28"/>
        </w:rPr>
        <w:t> Inc</w:t>
      </w:r>
      <w:r w:rsidRPr="00090DAD">
        <w:rPr>
          <w:rFonts w:asciiTheme="majorHAnsi" w:eastAsia="Cambria" w:hAnsiTheme="majorHAnsi" w:cs="Cambria"/>
          <w:sz w:val="28"/>
          <w:szCs w:val="28"/>
        </w:rPr>
        <w:t>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</w:p>
    <w:p w14:paraId="204ECEED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555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L.A.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Way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0A6510A6" w14:textId="77777777" w:rsidR="00806A9C" w:rsidRPr="00090DAD" w:rsidRDefault="00262E3D">
      <w:pPr>
        <w:spacing w:line="260" w:lineRule="exact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Los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Angeles,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CA,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 </w:t>
      </w:r>
      <w:r w:rsidRPr="00090DAD">
        <w:rPr>
          <w:rFonts w:asciiTheme="majorHAnsi" w:eastAsia="Cambria" w:hAnsiTheme="majorHAnsi" w:cs="Cambria"/>
          <w:sz w:val="28"/>
          <w:szCs w:val="28"/>
        </w:rPr>
        <w:t>90210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623C6CC5" w14:textId="77777777" w:rsidR="00806A9C" w:rsidRPr="00090DAD" w:rsidRDefault="00262E3D">
      <w:pPr>
        <w:spacing w:before="2"/>
        <w:rPr>
          <w:rFonts w:asciiTheme="majorHAnsi" w:eastAsia="Cambria" w:hAnsiTheme="majorHAnsi" w:cs="Cambria"/>
          <w:sz w:val="28"/>
          <w:szCs w:val="28"/>
        </w:rPr>
        <w:sectPr w:rsidR="00806A9C" w:rsidRPr="00090DAD">
          <w:type w:val="continuous"/>
          <w:pgSz w:w="12240" w:h="15840"/>
          <w:pgMar w:top="840" w:right="520" w:bottom="280" w:left="580" w:header="720" w:footer="720" w:gutter="0"/>
          <w:cols w:num="2" w:space="720" w:equalWidth="0">
            <w:col w:w="7434" w:space="266"/>
            <w:col w:w="3440"/>
          </w:cols>
        </w:sectPr>
      </w:pPr>
      <w:hyperlink r:id="rId13">
        <w:r w:rsidRPr="00090DAD">
          <w:rPr>
            <w:rFonts w:asciiTheme="majorHAnsi" w:eastAsia="Cambria" w:hAnsiTheme="majorHAnsi" w:cs="Cambria"/>
            <w:w w:val="25"/>
            <w:sz w:val="28"/>
            <w:szCs w:val="28"/>
          </w:rPr>
          <w:t xml:space="preserve">    </w:t>
        </w:r>
        <w:r w:rsidRPr="00090DAD">
          <w:rPr>
            <w:rFonts w:asciiTheme="majorHAnsi" w:eastAsia="Cambria" w:hAnsiTheme="majorHAnsi" w:cs="Cambria"/>
            <w:sz w:val="28"/>
            <w:szCs w:val="28"/>
          </w:rPr>
          <w:t>carlak@kroq.co</w:t>
        </w:r>
        <w:r w:rsidRPr="00090DAD">
          <w:rPr>
            <w:rFonts w:asciiTheme="majorHAnsi" w:eastAsia="Cambria" w:hAnsiTheme="majorHAnsi" w:cs="Cambria"/>
            <w:w w:val="61"/>
            <w:sz w:val="28"/>
            <w:szCs w:val="28"/>
          </w:rPr>
          <w:t>m</w:t>
        </w:r>
      </w:hyperlink>
      <w:r w:rsidRPr="00090DAD">
        <w:rPr>
          <w:rFonts w:asciiTheme="majorHAnsi" w:eastAsia="Cambria" w:hAnsiTheme="majorHAnsi" w:cs="Cambria"/>
          <w:w w:val="61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61"/>
          <w:sz w:val="28"/>
          <w:szCs w:val="28"/>
        </w:rPr>
        <w:t> </w:t>
      </w:r>
      <w:r w:rsidRPr="00090DAD">
        <w:rPr>
          <w:rFonts w:asciiTheme="majorHAnsi" w:eastAsia="Cambria" w:hAnsiTheme="majorHAnsi" w:cs="Cambria"/>
          <w:spacing w:val="7"/>
          <w:w w:val="61"/>
          <w:sz w:val="28"/>
          <w:szCs w:val="28"/>
        </w:rPr>
        <w:t xml:space="preserve">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p w14:paraId="4325B1CF" w14:textId="77777777" w:rsidR="00806A9C" w:rsidRPr="00090DAD" w:rsidRDefault="00806A9C">
      <w:pPr>
        <w:spacing w:before="3" w:line="160" w:lineRule="exact"/>
        <w:rPr>
          <w:rFonts w:asciiTheme="majorHAnsi" w:hAnsiTheme="majorHAnsi"/>
          <w:sz w:val="18"/>
          <w:szCs w:val="18"/>
        </w:rPr>
      </w:pPr>
    </w:p>
    <w:p w14:paraId="18232FCA" w14:textId="77777777" w:rsidR="00806A9C" w:rsidRPr="00090DAD" w:rsidRDefault="00262E3D">
      <w:pPr>
        <w:ind w:left="4534" w:right="4555"/>
        <w:jc w:val="center"/>
        <w:rPr>
          <w:rFonts w:asciiTheme="majorHAnsi" w:eastAsia="Arial" w:hAnsiTheme="majorHAnsi" w:cs="Arial"/>
          <w:sz w:val="32"/>
          <w:szCs w:val="32"/>
        </w:rPr>
      </w:pPr>
      <w:r w:rsidRPr="00090DAD">
        <w:rPr>
          <w:rFonts w:asciiTheme="majorHAnsi" w:eastAsia="Arial" w:hAnsiTheme="majorHAnsi" w:cs="Arial"/>
          <w:b/>
          <w:spacing w:val="1"/>
          <w:sz w:val="32"/>
          <w:szCs w:val="32"/>
        </w:rPr>
        <w:t>Jan</w:t>
      </w:r>
      <w:r w:rsidRPr="00090DAD">
        <w:rPr>
          <w:rFonts w:asciiTheme="majorHAnsi" w:eastAsia="Arial" w:hAnsiTheme="majorHAnsi" w:cs="Arial"/>
          <w:b/>
          <w:sz w:val="32"/>
          <w:szCs w:val="32"/>
        </w:rPr>
        <w:t>e</w:t>
      </w:r>
      <w:r w:rsidRPr="00090DAD">
        <w:rPr>
          <w:rFonts w:asciiTheme="majorHAnsi" w:eastAsia="Arial" w:hAnsiTheme="majorHAnsi" w:cs="Arial"/>
          <w:b/>
          <w:spacing w:val="-5"/>
          <w:sz w:val="32"/>
          <w:szCs w:val="32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sz w:val="32"/>
          <w:szCs w:val="32"/>
        </w:rPr>
        <w:t>Q</w:t>
      </w:r>
      <w:r w:rsidRPr="00090DAD">
        <w:rPr>
          <w:rFonts w:asciiTheme="majorHAnsi" w:eastAsia="Arial" w:hAnsiTheme="majorHAnsi" w:cs="Arial"/>
          <w:b/>
          <w:sz w:val="32"/>
          <w:szCs w:val="32"/>
        </w:rPr>
        <w:t>.</w:t>
      </w:r>
      <w:r w:rsidRPr="00090DAD">
        <w:rPr>
          <w:rFonts w:asciiTheme="majorHAnsi" w:eastAsia="Arial" w:hAnsiTheme="majorHAnsi" w:cs="Arial"/>
          <w:b/>
          <w:spacing w:val="-3"/>
          <w:sz w:val="32"/>
          <w:szCs w:val="32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w w:val="99"/>
          <w:sz w:val="32"/>
          <w:szCs w:val="32"/>
        </w:rPr>
        <w:t>Pub</w:t>
      </w:r>
      <w:r w:rsidRPr="00090DAD">
        <w:rPr>
          <w:rFonts w:asciiTheme="majorHAnsi" w:eastAsia="Arial" w:hAnsiTheme="majorHAnsi" w:cs="Arial"/>
          <w:b/>
          <w:w w:val="99"/>
          <w:sz w:val="32"/>
          <w:szCs w:val="32"/>
        </w:rPr>
        <w:t>lic</w:t>
      </w:r>
    </w:p>
    <w:p w14:paraId="18ED06D7" w14:textId="77777777" w:rsidR="00806A9C" w:rsidRPr="00090DAD" w:rsidRDefault="00806A9C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582C3142" w14:textId="77777777" w:rsidR="00806A9C" w:rsidRPr="00090DAD" w:rsidRDefault="00262E3D">
      <w:pPr>
        <w:ind w:left="3316" w:right="3339"/>
        <w:jc w:val="center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z w:val="24"/>
          <w:szCs w:val="24"/>
        </w:rPr>
        <w:t>4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B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oa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hAnsiTheme="majorHAnsi"/>
          <w:w w:val="151"/>
          <w:sz w:val="24"/>
          <w:szCs w:val="24"/>
        </w:rPr>
        <w:t>♦</w:t>
      </w:r>
      <w:r w:rsidRPr="00090DAD">
        <w:rPr>
          <w:rFonts w:asciiTheme="majorHAnsi" w:hAnsiTheme="majorHAnsi"/>
          <w:spacing w:val="-19"/>
          <w:w w:val="15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1234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5</w:t>
      </w:r>
    </w:p>
    <w:p w14:paraId="326A91EF" w14:textId="77777777" w:rsidR="00806A9C" w:rsidRPr="00090DAD" w:rsidRDefault="00262E3D">
      <w:pPr>
        <w:spacing w:before="26"/>
        <w:ind w:left="452" w:right="475"/>
        <w:jc w:val="center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sz w:val="22"/>
          <w:szCs w:val="22"/>
        </w:rPr>
        <w:pict w14:anchorId="3DF56A3A">
          <v:group id="_x0000_s1031" style="position:absolute;left:0;text-align:left;margin-left:33.05pt;margin-top:26.15pt;width:545.85pt;height:6.7pt;z-index:-251656704;mso-position-horizontal-relative:page" coordorigin="661,523" coordsize="10917,134">
            <v:shape id="_x0000_s1034" style="position:absolute;left:691;top:540;width:10858;height:0" coordorigin="691,540" coordsize="10858,0" path="m691,540r10858,e" filled="f" strokecolor="silver" strokeweight="1.54pt">
              <v:path arrowok="t"/>
            </v:shape>
            <v:shape id="_x0000_s1033" style="position:absolute;left:691;top:553;width:10858;height:60" coordorigin="691,553" coordsize="10858,60" path="m691,613r10858,l11549,553,691,553r,60xe" fillcolor="#606060" stroked="f">
              <v:path arrowok="t"/>
            </v:shape>
            <v:shape id="_x0000_s1032" style="position:absolute;left:691;top:611;width:10858;height:31" coordorigin="691,611" coordsize="10858,31" path="m691,642r10858,l11549,611,691,611r,31xe" fillcolor="black" stroked="f">
              <v:path arrowok="t"/>
            </v:shape>
            <w10:wrap anchorx="page"/>
          </v:group>
        </w:pic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z w:val="24"/>
          <w:szCs w:val="24"/>
        </w:rPr>
        <w:t>)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456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7 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hAnsiTheme="majorHAnsi"/>
          <w:w w:val="151"/>
          <w:sz w:val="24"/>
          <w:szCs w:val="24"/>
        </w:rPr>
        <w:t>♦</w:t>
      </w:r>
      <w:r w:rsidRPr="00090DAD">
        <w:rPr>
          <w:rFonts w:asciiTheme="majorHAnsi" w:hAnsiTheme="majorHAnsi"/>
          <w:spacing w:val="42"/>
          <w:w w:val="15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z w:val="24"/>
          <w:szCs w:val="24"/>
        </w:rPr>
        <w:t>)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345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6 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hAnsiTheme="majorHAnsi"/>
          <w:w w:val="151"/>
          <w:sz w:val="24"/>
          <w:szCs w:val="24"/>
        </w:rPr>
        <w:t>♦</w:t>
      </w:r>
      <w:r w:rsidRPr="00090DAD">
        <w:rPr>
          <w:rFonts w:asciiTheme="majorHAnsi" w:hAnsiTheme="majorHAnsi"/>
          <w:spacing w:val="42"/>
          <w:w w:val="15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z w:val="24"/>
          <w:szCs w:val="24"/>
        </w:rPr>
        <w:t>)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123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345</w:t>
      </w:r>
      <w:r w:rsidRPr="00090DAD">
        <w:rPr>
          <w:rFonts w:asciiTheme="majorHAnsi" w:eastAsia="Arial" w:hAnsiTheme="majorHAnsi" w:cs="Arial"/>
          <w:sz w:val="24"/>
          <w:szCs w:val="24"/>
        </w:rPr>
        <w:t>6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hAnsiTheme="majorHAnsi"/>
          <w:w w:val="151"/>
          <w:sz w:val="24"/>
          <w:szCs w:val="24"/>
        </w:rPr>
        <w:t>♦</w:t>
      </w:r>
      <w:r w:rsidRPr="00090DAD">
        <w:rPr>
          <w:rFonts w:asciiTheme="majorHAnsi" w:hAnsiTheme="majorHAnsi"/>
          <w:spacing w:val="-19"/>
          <w:w w:val="15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4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il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hyperlink r:id="rId14">
        <w:r w:rsidRPr="00090DAD">
          <w:rPr>
            <w:rFonts w:asciiTheme="majorHAnsi" w:eastAsia="Arial" w:hAnsiTheme="majorHAnsi" w:cs="Arial"/>
            <w:spacing w:val="2"/>
            <w:w w:val="102"/>
            <w:sz w:val="24"/>
            <w:szCs w:val="24"/>
          </w:rPr>
          <w:t>J</w:t>
        </w:r>
        <w:r w:rsidRPr="00090DAD">
          <w:rPr>
            <w:rFonts w:asciiTheme="majorHAnsi" w:eastAsia="Arial" w:hAnsiTheme="majorHAnsi" w:cs="Arial"/>
            <w:spacing w:val="3"/>
            <w:w w:val="102"/>
            <w:sz w:val="24"/>
            <w:szCs w:val="24"/>
          </w:rPr>
          <w:t>P</w:t>
        </w:r>
        <w:r w:rsidRPr="00090DAD">
          <w:rPr>
            <w:rFonts w:asciiTheme="majorHAnsi" w:eastAsia="Arial" w:hAnsiTheme="majorHAnsi" w:cs="Arial"/>
            <w:spacing w:val="2"/>
            <w:w w:val="102"/>
            <w:sz w:val="24"/>
            <w:szCs w:val="24"/>
          </w:rPr>
          <w:t>ub</w:t>
        </w:r>
        <w:r w:rsidRPr="00090DAD">
          <w:rPr>
            <w:rFonts w:asciiTheme="majorHAnsi" w:eastAsia="Arial" w:hAnsiTheme="majorHAnsi" w:cs="Arial"/>
            <w:spacing w:val="1"/>
            <w:w w:val="102"/>
            <w:sz w:val="24"/>
            <w:szCs w:val="24"/>
          </w:rPr>
          <w:t>li</w:t>
        </w:r>
        <w:r w:rsidRPr="00090DAD">
          <w:rPr>
            <w:rFonts w:asciiTheme="majorHAnsi" w:eastAsia="Arial" w:hAnsiTheme="majorHAnsi" w:cs="Arial"/>
            <w:spacing w:val="2"/>
            <w:w w:val="102"/>
            <w:sz w:val="24"/>
            <w:szCs w:val="24"/>
          </w:rPr>
          <w:t>c</w:t>
        </w:r>
        <w:r w:rsidRPr="00090DAD">
          <w:rPr>
            <w:rFonts w:asciiTheme="majorHAnsi" w:eastAsia="Arial" w:hAnsiTheme="majorHAnsi" w:cs="Arial"/>
            <w:spacing w:val="4"/>
            <w:w w:val="102"/>
            <w:sz w:val="24"/>
            <w:szCs w:val="24"/>
          </w:rPr>
          <w:t>@</w:t>
        </w:r>
        <w:r w:rsidRPr="00090DAD">
          <w:rPr>
            <w:rFonts w:asciiTheme="majorHAnsi" w:eastAsia="Arial" w:hAnsiTheme="majorHAnsi" w:cs="Arial"/>
            <w:spacing w:val="3"/>
            <w:w w:val="102"/>
            <w:sz w:val="24"/>
            <w:szCs w:val="24"/>
          </w:rPr>
          <w:t>E</w:t>
        </w:r>
        <w:r w:rsidRPr="00090DAD">
          <w:rPr>
            <w:rFonts w:asciiTheme="majorHAnsi" w:eastAsia="Arial" w:hAnsiTheme="majorHAnsi" w:cs="Arial"/>
            <w:spacing w:val="4"/>
            <w:w w:val="102"/>
            <w:sz w:val="24"/>
            <w:szCs w:val="24"/>
          </w:rPr>
          <w:t>m</w:t>
        </w:r>
        <w:r w:rsidRPr="00090DAD">
          <w:rPr>
            <w:rFonts w:asciiTheme="majorHAnsi" w:eastAsia="Arial" w:hAnsiTheme="majorHAnsi" w:cs="Arial"/>
            <w:spacing w:val="2"/>
            <w:w w:val="102"/>
            <w:sz w:val="24"/>
            <w:szCs w:val="24"/>
          </w:rPr>
          <w:t>a</w:t>
        </w:r>
        <w:r w:rsidRPr="00090DAD">
          <w:rPr>
            <w:rFonts w:asciiTheme="majorHAnsi" w:eastAsia="Arial" w:hAnsiTheme="majorHAnsi" w:cs="Arial"/>
            <w:spacing w:val="1"/>
            <w:w w:val="102"/>
            <w:sz w:val="24"/>
            <w:szCs w:val="24"/>
          </w:rPr>
          <w:t>il.</w:t>
        </w:r>
        <w:r w:rsidRPr="00090DAD">
          <w:rPr>
            <w:rFonts w:asciiTheme="majorHAnsi" w:eastAsia="Arial" w:hAnsiTheme="majorHAnsi" w:cs="Arial"/>
            <w:spacing w:val="2"/>
            <w:w w:val="102"/>
            <w:sz w:val="24"/>
            <w:szCs w:val="24"/>
          </w:rPr>
          <w:t>co</w:t>
        </w:r>
        <w:r w:rsidRPr="00090DAD">
          <w:rPr>
            <w:rFonts w:asciiTheme="majorHAnsi" w:eastAsia="Arial" w:hAnsiTheme="majorHAnsi" w:cs="Arial"/>
            <w:w w:val="102"/>
            <w:sz w:val="24"/>
            <w:szCs w:val="24"/>
          </w:rPr>
          <w:t>m</w:t>
        </w:r>
      </w:hyperlink>
    </w:p>
    <w:p w14:paraId="3D6D5950" w14:textId="77777777" w:rsidR="00806A9C" w:rsidRPr="00090DAD" w:rsidRDefault="00806A9C">
      <w:pPr>
        <w:spacing w:before="10" w:line="140" w:lineRule="exact"/>
        <w:rPr>
          <w:rFonts w:asciiTheme="majorHAnsi" w:hAnsiTheme="majorHAnsi"/>
          <w:sz w:val="16"/>
          <w:szCs w:val="16"/>
        </w:rPr>
      </w:pPr>
    </w:p>
    <w:p w14:paraId="27082396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49FCF1" w14:textId="77777777" w:rsidR="00806A9C" w:rsidRPr="00090DAD" w:rsidRDefault="00806A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79A661" w14:textId="77777777" w:rsidR="00806A9C" w:rsidRPr="00090DAD" w:rsidRDefault="00262E3D">
      <w:pPr>
        <w:spacing w:before="38" w:line="22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oc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3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ecu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rit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8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4"/>
          <w:position w:val="-1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 xml:space="preserve">: </w:t>
      </w:r>
      <w:r w:rsidRPr="00090DAD">
        <w:rPr>
          <w:rFonts w:asciiTheme="majorHAnsi" w:eastAsia="Arial" w:hAnsiTheme="majorHAnsi" w:cs="Arial"/>
          <w:spacing w:val="19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012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34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567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 xml:space="preserve">8                                                               </w:t>
      </w:r>
      <w:r w:rsidRPr="00090DAD">
        <w:rPr>
          <w:rFonts w:asciiTheme="majorHAnsi" w:eastAsia="Arial" w:hAnsiTheme="majorHAnsi" w:cs="Arial"/>
          <w:spacing w:val="32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pacing w:val="12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position w:val="-1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w w:val="102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1"/>
          <w:w w:val="103"/>
          <w:position w:val="-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w w:val="102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position w:val="-1"/>
          <w:sz w:val="24"/>
          <w:szCs w:val="24"/>
        </w:rPr>
        <w:t>zen</w:t>
      </w:r>
    </w:p>
    <w:p w14:paraId="10F0C8C2" w14:textId="77777777" w:rsidR="00806A9C" w:rsidRPr="00090DAD" w:rsidRDefault="00806A9C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00527526" w14:textId="77777777" w:rsidR="00806A9C" w:rsidRPr="00090DAD" w:rsidRDefault="00262E3D">
      <w:pPr>
        <w:spacing w:before="38" w:line="220" w:lineRule="exact"/>
        <w:ind w:left="4745" w:right="4798"/>
        <w:jc w:val="center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sz w:val="22"/>
          <w:szCs w:val="22"/>
        </w:rPr>
        <w:pict w14:anchorId="0AF90E43">
          <v:group id="_x0000_s1028" style="position:absolute;left:0;text-align:left;margin-left:34.05pt;margin-top:156.45pt;width:543.9pt;height:14.75pt;z-index:-251655680;mso-position-horizontal-relative:page;mso-position-vertical-relative:page" coordorigin="681,3129" coordsize="10878,295">
            <v:shape id="_x0000_s1030" style="position:absolute;left:691;top:3139;width:10858;height:274" coordorigin="691,3139" coordsize="10858,274" path="m691,3139r,274l11549,3413r,-274l691,3139xe" fillcolor="#e0e0e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95;top:3129;width:10850;height:295">
              <v:imagedata r:id="rId15" o:title=""/>
            </v:shape>
            <w10:wrap anchorx="page" anchory="page"/>
          </v:group>
        </w:pict>
      </w:r>
      <w:r w:rsidRPr="00090DAD">
        <w:rPr>
          <w:rFonts w:asciiTheme="majorHAnsi" w:eastAsia="Arial" w:hAnsiTheme="majorHAnsi" w:cs="Arial"/>
          <w:b/>
          <w:spacing w:val="33"/>
          <w:position w:val="-1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</w:rPr>
        <w:t>B</w:t>
      </w:r>
      <w:r w:rsidRPr="00090DAD">
        <w:rPr>
          <w:rFonts w:asciiTheme="majorHAnsi" w:eastAsia="Arial" w:hAnsiTheme="majorHAnsi" w:cs="Arial"/>
          <w:b/>
          <w:spacing w:val="-21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</w:rPr>
        <w:t>J</w:t>
      </w:r>
      <w:r w:rsidRPr="00090DAD">
        <w:rPr>
          <w:rFonts w:asciiTheme="majorHAnsi" w:eastAsia="Arial" w:hAnsiTheme="majorHAnsi" w:cs="Arial"/>
          <w:b/>
          <w:spacing w:val="-29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-24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-28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-28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-30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b/>
          <w:spacing w:val="-24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</w:rPr>
        <w:t>E</w:t>
      </w:r>
    </w:p>
    <w:p w14:paraId="7664EEE5" w14:textId="77777777" w:rsidR="00806A9C" w:rsidRPr="00090DAD" w:rsidRDefault="00806A9C">
      <w:pPr>
        <w:spacing w:before="5" w:line="180" w:lineRule="exact"/>
        <w:rPr>
          <w:rFonts w:asciiTheme="majorHAnsi" w:hAnsiTheme="majorHAnsi"/>
        </w:rPr>
      </w:pPr>
    </w:p>
    <w:p w14:paraId="192DBAF6" w14:textId="77777777" w:rsidR="00806A9C" w:rsidRPr="00090DAD" w:rsidRDefault="00262E3D">
      <w:pPr>
        <w:spacing w:before="38" w:line="22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position w:val="-1"/>
          <w:sz w:val="24"/>
          <w:szCs w:val="24"/>
        </w:rPr>
        <w:t>PO</w:t>
      </w:r>
      <w:r w:rsidRPr="00090DAD">
        <w:rPr>
          <w:rFonts w:asciiTheme="majorHAnsi" w:eastAsia="Arial" w:hAnsiTheme="majorHAnsi" w:cs="Arial"/>
          <w:b/>
          <w:spacing w:val="2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3"/>
          <w:position w:val="-1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b/>
          <w:spacing w:val="21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position w:val="-1"/>
          <w:sz w:val="24"/>
          <w:szCs w:val="24"/>
        </w:rPr>
        <w:t>ANA</w:t>
      </w:r>
      <w:r w:rsidRPr="00090DAD">
        <w:rPr>
          <w:rFonts w:asciiTheme="majorHAnsi" w:eastAsia="Arial" w:hAnsiTheme="majorHAnsi" w:cs="Arial"/>
          <w:b/>
          <w:spacing w:val="2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3"/>
          <w:position w:val="-1"/>
          <w:sz w:val="24"/>
          <w:szCs w:val="24"/>
        </w:rPr>
        <w:t>YS</w:t>
      </w:r>
      <w:r w:rsidRPr="00090DAD">
        <w:rPr>
          <w:rFonts w:asciiTheme="majorHAnsi" w:eastAsia="Arial" w:hAnsiTheme="majorHAnsi" w:cs="Arial"/>
          <w:b/>
          <w:spacing w:val="2"/>
          <w:position w:val="-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: </w:t>
      </w:r>
      <w:r w:rsidRPr="00090DAD">
        <w:rPr>
          <w:rFonts w:asciiTheme="majorHAnsi" w:eastAsia="Arial" w:hAnsiTheme="majorHAnsi" w:cs="Arial"/>
          <w:b/>
          <w:spacing w:val="27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GS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0301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1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1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 xml:space="preserve">                                                </w:t>
      </w:r>
      <w:r w:rsidRPr="00090DAD">
        <w:rPr>
          <w:rFonts w:asciiTheme="majorHAnsi" w:eastAsia="Arial" w:hAnsiTheme="majorHAnsi" w:cs="Arial"/>
          <w:spacing w:val="50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acanc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9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4"/>
          <w:position w:val="-1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8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position w:val="-1"/>
          <w:sz w:val="24"/>
          <w:szCs w:val="24"/>
        </w:rPr>
        <w:t>1234</w:t>
      </w:r>
      <w:r w:rsidRPr="00090DAD">
        <w:rPr>
          <w:rFonts w:asciiTheme="majorHAnsi" w:eastAsia="Arial" w:hAnsiTheme="majorHAnsi" w:cs="Arial"/>
          <w:w w:val="102"/>
          <w:position w:val="-1"/>
          <w:sz w:val="24"/>
          <w:szCs w:val="24"/>
        </w:rPr>
        <w:t>5</w:t>
      </w:r>
    </w:p>
    <w:p w14:paraId="0A6A234C" w14:textId="77777777" w:rsidR="00806A9C" w:rsidRPr="00090DAD" w:rsidRDefault="00806A9C">
      <w:pPr>
        <w:spacing w:before="4" w:line="180" w:lineRule="exact"/>
        <w:rPr>
          <w:rFonts w:asciiTheme="majorHAnsi" w:hAnsiTheme="majorHAnsi"/>
        </w:rPr>
      </w:pPr>
    </w:p>
    <w:p w14:paraId="24D8C95E" w14:textId="77777777" w:rsidR="00806A9C" w:rsidRPr="00090DAD" w:rsidRDefault="00262E3D">
      <w:pPr>
        <w:tabs>
          <w:tab w:val="left" w:pos="10960"/>
        </w:tabs>
        <w:spacing w:before="38" w:line="220" w:lineRule="exact"/>
        <w:ind w:left="111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sz w:val="22"/>
          <w:szCs w:val="22"/>
        </w:rPr>
        <w:pict w14:anchorId="0FA4D5FE">
          <v:shape id="_x0000_s1027" type="#_x0000_t75" style="position:absolute;left:0;text-align:left;margin-left:34.75pt;margin-top:-.05pt;width:542.5pt;height:15.95pt;z-index:-251654656;mso-position-horizontal-relative:page">
            <v:imagedata r:id="rId16" o:title=""/>
            <w10:wrap anchorx="page"/>
          </v:shape>
        </w:pic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  <w:highlight w:val="lightGray"/>
        </w:rPr>
        <w:t xml:space="preserve">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9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spacing w:val="33"/>
          <w:w w:val="102"/>
          <w:position w:val="-1"/>
          <w:sz w:val="24"/>
          <w:szCs w:val="24"/>
          <w:highlight w:val="lightGray"/>
        </w:rPr>
        <w:t>E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DU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C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A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T</w:t>
      </w:r>
      <w:r w:rsidRPr="00090DAD">
        <w:rPr>
          <w:rFonts w:asciiTheme="majorHAnsi" w:eastAsia="Arial" w:hAnsiTheme="majorHAnsi" w:cs="Arial"/>
          <w:b/>
          <w:spacing w:val="-28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I</w:t>
      </w:r>
      <w:r w:rsidRPr="00090DAD">
        <w:rPr>
          <w:rFonts w:asciiTheme="majorHAnsi" w:eastAsia="Arial" w:hAnsiTheme="majorHAnsi" w:cs="Arial"/>
          <w:b/>
          <w:spacing w:val="-29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O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N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  <w:highlight w:val="lightGray"/>
        </w:rPr>
        <w:tab/>
      </w:r>
    </w:p>
    <w:p w14:paraId="2BB1DBD0" w14:textId="77777777" w:rsidR="00806A9C" w:rsidRPr="00090DAD" w:rsidRDefault="00806A9C">
      <w:pPr>
        <w:spacing w:before="10" w:line="180" w:lineRule="exact"/>
        <w:rPr>
          <w:rFonts w:asciiTheme="majorHAnsi" w:hAnsiTheme="majorHAnsi"/>
        </w:rPr>
      </w:pPr>
    </w:p>
    <w:p w14:paraId="614A8B09" w14:textId="77777777" w:rsidR="00806A9C" w:rsidRPr="00090DAD" w:rsidRDefault="00262E3D">
      <w:pPr>
        <w:spacing w:before="38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as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rt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nv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3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anage</w:t>
      </w:r>
      <w:r w:rsidRPr="00090DAD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4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5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/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2014</w:t>
      </w:r>
    </w:p>
    <w:p w14:paraId="03C4B542" w14:textId="77777777" w:rsidR="00806A9C" w:rsidRPr="00090DAD" w:rsidRDefault="00262E3D">
      <w:pPr>
        <w:spacing w:before="13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vers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b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b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ra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o</w:t>
      </w:r>
    </w:p>
    <w:p w14:paraId="2C6A686A" w14:textId="77777777" w:rsidR="00806A9C" w:rsidRPr="00090DAD" w:rsidRDefault="00262E3D">
      <w:pPr>
        <w:spacing w:before="8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ad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o</w:t>
      </w:r>
    </w:p>
    <w:p w14:paraId="09347045" w14:textId="77777777" w:rsidR="00806A9C" w:rsidRPr="00090DAD" w:rsidRDefault="00806A9C">
      <w:pPr>
        <w:spacing w:before="2" w:line="280" w:lineRule="exact"/>
        <w:rPr>
          <w:rFonts w:asciiTheme="majorHAnsi" w:hAnsiTheme="majorHAnsi"/>
          <w:sz w:val="32"/>
          <w:szCs w:val="32"/>
        </w:rPr>
      </w:pPr>
    </w:p>
    <w:p w14:paraId="3BC3BEAA" w14:textId="77777777" w:rsidR="00806A9C" w:rsidRPr="00090DAD" w:rsidRDefault="00262E3D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adua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3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.</w:t>
      </w:r>
      <w:r w:rsidRPr="00090DAD">
        <w:rPr>
          <w:rFonts w:asciiTheme="majorHAnsi" w:eastAsia="Arial" w:hAnsiTheme="majorHAnsi" w:cs="Arial"/>
          <w:sz w:val="24"/>
          <w:szCs w:val="24"/>
        </w:rPr>
        <w:t>8</w:t>
      </w:r>
      <w:r w:rsidRPr="00090DAD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3"/>
          <w:w w:val="103"/>
          <w:sz w:val="24"/>
          <w:szCs w:val="24"/>
        </w:rPr>
        <w:t>PA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.</w:t>
      </w:r>
    </w:p>
    <w:p w14:paraId="5F76510E" w14:textId="77777777" w:rsidR="00806A9C" w:rsidRPr="00090DAD" w:rsidRDefault="00262E3D">
      <w:pPr>
        <w:spacing w:before="21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f-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adua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uden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ou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50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app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$20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00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Leopo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esea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ant</w:t>
      </w:r>
    </w:p>
    <w:p w14:paraId="591062FF" w14:textId="77777777" w:rsidR="00806A9C" w:rsidRPr="00090DAD" w:rsidRDefault="00262E3D">
      <w:pPr>
        <w:spacing w:before="26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Thes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4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i/>
          <w:spacing w:val="1"/>
          <w:sz w:val="24"/>
          <w:szCs w:val="24"/>
        </w:rPr>
        <w:t>il</w:t>
      </w:r>
      <w:r w:rsidRPr="00090DAD">
        <w:rPr>
          <w:rFonts w:asciiTheme="majorHAnsi" w:eastAsia="Arial" w:hAnsiTheme="majorHAnsi" w:cs="Arial"/>
          <w:i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i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i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i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ndange</w:t>
      </w:r>
      <w:r w:rsidRPr="00090DAD">
        <w:rPr>
          <w:rFonts w:asciiTheme="majorHAnsi" w:eastAsia="Arial" w:hAnsiTheme="majorHAnsi" w:cs="Arial"/>
          <w:i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i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i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pec</w:t>
      </w:r>
      <w:r w:rsidRPr="00090DAD">
        <w:rPr>
          <w:rFonts w:asciiTheme="majorHAnsi" w:eastAsia="Arial" w:hAnsiTheme="majorHAnsi" w:cs="Arial"/>
          <w:i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i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i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i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i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i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i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i/>
          <w:spacing w:val="2"/>
          <w:w w:val="10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i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i/>
          <w:spacing w:val="2"/>
          <w:w w:val="10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i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i/>
          <w:spacing w:val="2"/>
          <w:w w:val="10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i/>
          <w:w w:val="102"/>
          <w:sz w:val="24"/>
          <w:szCs w:val="24"/>
        </w:rPr>
        <w:t>?</w:t>
      </w:r>
    </w:p>
    <w:p w14:paraId="64B2B377" w14:textId="77777777" w:rsidR="00806A9C" w:rsidRPr="00090DAD" w:rsidRDefault="00262E3D">
      <w:pPr>
        <w:tabs>
          <w:tab w:val="left" w:pos="500"/>
        </w:tabs>
        <w:spacing w:before="26" w:line="251" w:lineRule="auto"/>
        <w:ind w:left="500" w:right="125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90DAD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90DAD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lt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o 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5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0 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eco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90DAD">
        <w:rPr>
          <w:rFonts w:asciiTheme="majorHAnsi" w:eastAsia="Arial" w:hAnsiTheme="majorHAnsi" w:cs="Arial"/>
          <w:spacing w:val="2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90DAD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y 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nnua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ng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te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desc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“t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ou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e</w:t>
      </w:r>
    </w:p>
    <w:p w14:paraId="369BCC79" w14:textId="77777777" w:rsidR="00806A9C" w:rsidRPr="00090DAD" w:rsidRDefault="00806A9C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12001B8C" w14:textId="77777777" w:rsidR="00806A9C" w:rsidRPr="00090DAD" w:rsidRDefault="00262E3D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eva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b/>
          <w:spacing w:val="3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rse</w:t>
      </w: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wo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rk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: </w:t>
      </w:r>
      <w:r w:rsidRPr="00090DAD">
        <w:rPr>
          <w:rFonts w:asciiTheme="majorHAnsi" w:eastAsia="Arial" w:hAnsiTheme="majorHAnsi" w:cs="Arial"/>
          <w:b/>
          <w:spacing w:val="3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La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dvance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ogy</w:t>
      </w:r>
      <w:r w:rsidRPr="00090DAD">
        <w:rPr>
          <w:rFonts w:asciiTheme="majorHAnsi" w:eastAsia="Arial" w:hAnsiTheme="majorHAnsi" w:cs="Arial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Fede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h</w:t>
      </w:r>
    </w:p>
    <w:p w14:paraId="292D7851" w14:textId="77777777" w:rsidR="00806A9C" w:rsidRPr="00090DAD" w:rsidRDefault="00262E3D">
      <w:pPr>
        <w:spacing w:before="13" w:line="22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cy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15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Q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uan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tit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7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na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ys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19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nv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4"/>
          <w:position w:val="-1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30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se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4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eve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op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4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oun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tri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es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22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Tox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co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ogy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24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position w:val="-1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il</w:t>
      </w:r>
      <w:r w:rsidRPr="00090DAD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lif</w:t>
      </w:r>
      <w:r w:rsidRPr="00090DAD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7"/>
          <w:position w:val="-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position w:val="-1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w w:val="102"/>
          <w:position w:val="-1"/>
          <w:sz w:val="24"/>
          <w:szCs w:val="24"/>
        </w:rPr>
        <w:t>co</w:t>
      </w:r>
      <w:r w:rsidRPr="00090DAD">
        <w:rPr>
          <w:rFonts w:asciiTheme="majorHAnsi" w:eastAsia="Arial" w:hAnsiTheme="majorHAnsi" w:cs="Arial"/>
          <w:spacing w:val="1"/>
          <w:w w:val="102"/>
          <w:position w:val="-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position w:val="-1"/>
          <w:sz w:val="24"/>
          <w:szCs w:val="24"/>
        </w:rPr>
        <w:t>og</w:t>
      </w:r>
      <w:r w:rsidRPr="00090DAD">
        <w:rPr>
          <w:rFonts w:asciiTheme="majorHAnsi" w:eastAsia="Arial" w:hAnsiTheme="majorHAnsi" w:cs="Arial"/>
          <w:w w:val="102"/>
          <w:position w:val="-1"/>
          <w:sz w:val="24"/>
          <w:szCs w:val="24"/>
        </w:rPr>
        <w:t>y</w:t>
      </w:r>
    </w:p>
    <w:p w14:paraId="506D8694" w14:textId="77777777" w:rsidR="00806A9C" w:rsidRPr="00090DAD" w:rsidRDefault="00806A9C">
      <w:pPr>
        <w:spacing w:before="8" w:line="180" w:lineRule="exact"/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7"/>
        <w:gridCol w:w="3782"/>
      </w:tblGrid>
      <w:tr w:rsidR="00806A9C" w:rsidRPr="00090DAD" w14:paraId="358CDE30" w14:textId="77777777">
        <w:trPr>
          <w:trHeight w:hRule="exact" w:val="335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14D0BCBA" w14:textId="77777777" w:rsidR="00806A9C" w:rsidRPr="00090DAD" w:rsidRDefault="00262E3D">
            <w:pPr>
              <w:spacing w:before="78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B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ac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h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o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b/>
                <w:spacing w:val="21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o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b/>
                <w:spacing w:val="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s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,</w:t>
            </w:r>
            <w:r w:rsidRPr="00090DAD">
              <w:rPr>
                <w:rFonts w:asciiTheme="majorHAnsi" w:eastAsia="Arial" w:hAnsiTheme="majorHAnsi" w:cs="Arial"/>
                <w:b/>
                <w:spacing w:val="12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Po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liti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ca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b/>
                <w:spacing w:val="22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w w:val="103"/>
                <w:sz w:val="24"/>
                <w:szCs w:val="24"/>
              </w:rPr>
              <w:t>S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c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w w:val="103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w w:val="102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c</w:t>
            </w:r>
            <w:r w:rsidRPr="00090DAD">
              <w:rPr>
                <w:rFonts w:asciiTheme="majorHAnsi" w:eastAsia="Arial" w:hAnsiTheme="majorHAnsi" w:cs="Arial"/>
                <w:b/>
                <w:w w:val="102"/>
                <w:sz w:val="24"/>
                <w:szCs w:val="24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26E4E0B2" w14:textId="77777777" w:rsidR="00806A9C" w:rsidRPr="00090DAD" w:rsidRDefault="00262E3D">
            <w:pPr>
              <w:spacing w:before="78"/>
              <w:ind w:right="73"/>
              <w:jc w:val="right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5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/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2012</w:t>
            </w:r>
          </w:p>
        </w:tc>
      </w:tr>
      <w:tr w:rsidR="00806A9C" w:rsidRPr="00090DAD" w14:paraId="103EBDC4" w14:textId="77777777">
        <w:trPr>
          <w:trHeight w:hRule="exact" w:val="254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7834A2E3" w14:textId="77777777" w:rsidR="00806A9C" w:rsidRPr="00090DAD" w:rsidRDefault="00262E3D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M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no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:</w:t>
            </w:r>
            <w:r w:rsidRPr="00090DAD">
              <w:rPr>
                <w:rFonts w:asciiTheme="majorHAnsi" w:eastAsia="Arial" w:hAnsiTheme="majorHAnsi" w:cs="Arial"/>
                <w:b/>
                <w:spacing w:val="14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Lega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b/>
                <w:spacing w:val="13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w w:val="103"/>
                <w:sz w:val="24"/>
                <w:szCs w:val="24"/>
              </w:rPr>
              <w:t>S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w w:val="102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ud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w w:val="103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b/>
                <w:w w:val="102"/>
                <w:sz w:val="24"/>
                <w:szCs w:val="24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1659DB4C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177CAA1B" w14:textId="77777777">
        <w:trPr>
          <w:trHeight w:hRule="exact" w:val="252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5202C2CC" w14:textId="77777777" w:rsidR="00806A9C" w:rsidRPr="00090DAD" w:rsidRDefault="00262E3D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U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sz w:val="24"/>
                <w:szCs w:val="24"/>
              </w:rPr>
              <w:t>vers</w:t>
            </w:r>
            <w:r w:rsidRPr="00090DAD">
              <w:rPr>
                <w:rFonts w:asciiTheme="majorHAnsi" w:eastAsia="Arial" w:hAnsiTheme="majorHAnsi" w:cs="Arial"/>
                <w:b/>
                <w:spacing w:val="1"/>
                <w:sz w:val="24"/>
                <w:szCs w:val="24"/>
              </w:rPr>
              <w:t>it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y</w:t>
            </w:r>
            <w:r w:rsidRPr="00090DAD">
              <w:rPr>
                <w:rFonts w:asciiTheme="majorHAnsi" w:eastAsia="Arial" w:hAnsiTheme="majorHAnsi" w:cs="Arial"/>
                <w:b/>
                <w:spacing w:val="24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o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b/>
                <w:spacing w:val="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b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b/>
                <w:spacing w:val="7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w w:val="103"/>
                <w:sz w:val="24"/>
                <w:szCs w:val="24"/>
              </w:rPr>
              <w:t>V</w:t>
            </w:r>
            <w:r w:rsidRPr="00090DAD">
              <w:rPr>
                <w:rFonts w:asciiTheme="majorHAnsi" w:eastAsia="Arial" w:hAnsiTheme="majorHAnsi" w:cs="Arial"/>
                <w:b/>
                <w:spacing w:val="2"/>
                <w:w w:val="102"/>
                <w:sz w:val="24"/>
                <w:szCs w:val="24"/>
              </w:rPr>
              <w:t>er</w:t>
            </w:r>
            <w:r w:rsidRPr="00090DAD">
              <w:rPr>
                <w:rFonts w:asciiTheme="majorHAnsi" w:eastAsia="Arial" w:hAnsiTheme="majorHAnsi" w:cs="Arial"/>
                <w:b/>
                <w:spacing w:val="3"/>
                <w:w w:val="102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b/>
                <w:w w:val="102"/>
                <w:sz w:val="24"/>
                <w:szCs w:val="24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4EF7E799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67EE5133" w14:textId="77777777">
        <w:trPr>
          <w:trHeight w:hRule="exact" w:val="386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24969943" w14:textId="77777777" w:rsidR="00806A9C" w:rsidRPr="00090DAD" w:rsidRDefault="00262E3D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spacing w:val="7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V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ne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,</w:t>
            </w:r>
            <w:r w:rsidRPr="00090DAD">
              <w:rPr>
                <w:rFonts w:asciiTheme="majorHAnsi" w:eastAsia="Arial" w:hAnsiTheme="majorHAnsi" w:cs="Arial"/>
                <w:spacing w:val="1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w w:val="102"/>
                <w:sz w:val="24"/>
                <w:szCs w:val="24"/>
              </w:rPr>
              <w:t>C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li</w:t>
            </w:r>
            <w:r w:rsidRPr="00090DAD">
              <w:rPr>
                <w:rFonts w:asciiTheme="majorHAnsi" w:eastAsia="Arial" w:hAnsiTheme="majorHAnsi" w:cs="Arial"/>
                <w:spacing w:val="1"/>
                <w:w w:val="103"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o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w w:val="102"/>
                <w:sz w:val="24"/>
                <w:szCs w:val="24"/>
              </w:rPr>
              <w:t>a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408275CF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386E29F4" w14:textId="77777777">
        <w:trPr>
          <w:trHeight w:hRule="exact" w:val="408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3CAE0AE9" w14:textId="77777777" w:rsidR="00806A9C" w:rsidRPr="00090DAD" w:rsidRDefault="00806A9C">
            <w:pPr>
              <w:spacing w:before="2" w:line="120" w:lineRule="exact"/>
              <w:rPr>
                <w:rFonts w:asciiTheme="majorHAnsi" w:hAnsiTheme="majorHAnsi"/>
                <w:sz w:val="15"/>
                <w:szCs w:val="15"/>
              </w:rPr>
            </w:pPr>
          </w:p>
          <w:p w14:paraId="7BE5705F" w14:textId="77777777" w:rsidR="00806A9C" w:rsidRPr="00090DAD" w:rsidRDefault="00262E3D">
            <w:pPr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hAnsiTheme="majorHAnsi"/>
                <w:w w:val="135"/>
                <w:sz w:val="24"/>
                <w:szCs w:val="24"/>
              </w:rPr>
              <w:t xml:space="preserve">•  </w:t>
            </w:r>
            <w:r w:rsidRPr="00090DAD">
              <w:rPr>
                <w:rFonts w:asciiTheme="majorHAnsi" w:hAnsiTheme="majorHAnsi"/>
                <w:spacing w:val="38"/>
                <w:w w:val="13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G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adua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d</w:t>
            </w:r>
            <w:r w:rsidRPr="00090DAD">
              <w:rPr>
                <w:rFonts w:asciiTheme="majorHAnsi" w:eastAsia="Arial" w:hAnsiTheme="majorHAnsi" w:cs="Arial"/>
                <w:spacing w:val="23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w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it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h</w:t>
            </w:r>
            <w:r w:rsidRPr="00090DAD">
              <w:rPr>
                <w:rFonts w:asciiTheme="majorHAnsi" w:eastAsia="Arial" w:hAnsiTheme="majorHAnsi" w:cs="Arial"/>
                <w:spacing w:val="10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D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epa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rt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m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en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spacing w:val="29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w w:val="102"/>
                <w:sz w:val="24"/>
                <w:szCs w:val="24"/>
              </w:rPr>
              <w:t>H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ono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w w:val="102"/>
                <w:sz w:val="24"/>
                <w:szCs w:val="24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2C14E3A6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06A9C" w:rsidRPr="00090DAD" w14:paraId="3AE26D5A" w14:textId="77777777">
        <w:trPr>
          <w:trHeight w:hRule="exact" w:val="723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754C3687" w14:textId="77777777" w:rsidR="00806A9C" w:rsidRPr="00090DAD" w:rsidRDefault="00262E3D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hAnsiTheme="majorHAnsi"/>
                <w:w w:val="135"/>
                <w:sz w:val="24"/>
                <w:szCs w:val="24"/>
              </w:rPr>
              <w:t xml:space="preserve">•  </w:t>
            </w:r>
            <w:r w:rsidRPr="00090DAD">
              <w:rPr>
                <w:rFonts w:asciiTheme="majorHAnsi" w:hAnsiTheme="majorHAnsi"/>
                <w:spacing w:val="38"/>
                <w:w w:val="13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uen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14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spacing w:val="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spacing w:val="1"/>
                <w:w w:val="102"/>
                <w:sz w:val="24"/>
                <w:szCs w:val="24"/>
              </w:rPr>
              <w:t>r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enc</w:t>
            </w:r>
            <w:r w:rsidRPr="00090DAD">
              <w:rPr>
                <w:rFonts w:asciiTheme="majorHAnsi" w:eastAsia="Arial" w:hAnsiTheme="majorHAnsi" w:cs="Arial"/>
                <w:w w:val="102"/>
                <w:sz w:val="24"/>
                <w:szCs w:val="24"/>
              </w:rPr>
              <w:t>h</w:t>
            </w:r>
          </w:p>
          <w:p w14:paraId="07D4BE6D" w14:textId="77777777" w:rsidR="00806A9C" w:rsidRPr="00090DAD" w:rsidRDefault="00262E3D">
            <w:pPr>
              <w:spacing w:before="21"/>
              <w:ind w:left="40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090DAD">
              <w:rPr>
                <w:rFonts w:asciiTheme="majorHAnsi" w:hAnsiTheme="majorHAnsi"/>
                <w:w w:val="135"/>
                <w:sz w:val="24"/>
                <w:szCs w:val="24"/>
              </w:rPr>
              <w:t xml:space="preserve">•  </w:t>
            </w:r>
            <w:r w:rsidRPr="00090DAD">
              <w:rPr>
                <w:rFonts w:asciiTheme="majorHAnsi" w:hAnsiTheme="majorHAnsi"/>
                <w:spacing w:val="38"/>
                <w:w w:val="13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C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ap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a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i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n</w:t>
            </w:r>
            <w:r w:rsidRPr="00090DAD">
              <w:rPr>
                <w:rFonts w:asciiTheme="majorHAnsi" w:eastAsia="Arial" w:hAnsiTheme="majorHAnsi" w:cs="Arial"/>
                <w:spacing w:val="18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o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f</w:t>
            </w:r>
            <w:r w:rsidRPr="00090DAD">
              <w:rPr>
                <w:rFonts w:asciiTheme="majorHAnsi" w:eastAsia="Arial" w:hAnsiTheme="majorHAnsi" w:cs="Arial"/>
                <w:spacing w:val="5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h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e</w:t>
            </w:r>
            <w:r w:rsidRPr="00090DAD">
              <w:rPr>
                <w:rFonts w:asciiTheme="majorHAnsi" w:eastAsia="Arial" w:hAnsiTheme="majorHAnsi" w:cs="Arial"/>
                <w:spacing w:val="9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sz w:val="24"/>
                <w:szCs w:val="24"/>
              </w:rPr>
              <w:t>B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aske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sz w:val="24"/>
                <w:szCs w:val="24"/>
              </w:rPr>
              <w:t>ba</w:t>
            </w:r>
            <w:r w:rsidRPr="00090DAD">
              <w:rPr>
                <w:rFonts w:asciiTheme="majorHAnsi" w:eastAsia="Arial" w:hAnsiTheme="majorHAnsi" w:cs="Arial"/>
                <w:spacing w:val="1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sz w:val="24"/>
                <w:szCs w:val="24"/>
              </w:rPr>
              <w:t>l</w:t>
            </w:r>
            <w:r w:rsidRPr="00090DAD">
              <w:rPr>
                <w:rFonts w:asciiTheme="majorHAnsi" w:eastAsia="Arial" w:hAnsiTheme="majorHAnsi" w:cs="Arial"/>
                <w:spacing w:val="23"/>
                <w:sz w:val="24"/>
                <w:szCs w:val="24"/>
              </w:rPr>
              <w:t xml:space="preserve"> </w:t>
            </w:r>
            <w:r w:rsidRPr="00090DAD">
              <w:rPr>
                <w:rFonts w:asciiTheme="majorHAnsi" w:eastAsia="Arial" w:hAnsiTheme="majorHAnsi" w:cs="Arial"/>
                <w:spacing w:val="3"/>
                <w:w w:val="102"/>
                <w:sz w:val="24"/>
                <w:szCs w:val="24"/>
              </w:rPr>
              <w:t>T</w:t>
            </w:r>
            <w:r w:rsidRPr="00090DAD">
              <w:rPr>
                <w:rFonts w:asciiTheme="majorHAnsi" w:eastAsia="Arial" w:hAnsiTheme="majorHAnsi" w:cs="Arial"/>
                <w:spacing w:val="2"/>
                <w:w w:val="102"/>
                <w:sz w:val="24"/>
                <w:szCs w:val="24"/>
              </w:rPr>
              <w:t>ea</w:t>
            </w:r>
            <w:r w:rsidRPr="00090DAD">
              <w:rPr>
                <w:rFonts w:asciiTheme="majorHAnsi" w:eastAsia="Arial" w:hAnsiTheme="majorHAnsi" w:cs="Arial"/>
                <w:w w:val="102"/>
                <w:sz w:val="24"/>
                <w:szCs w:val="24"/>
              </w:rPr>
              <w:t>m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079A05F0" w14:textId="77777777" w:rsidR="00806A9C" w:rsidRPr="00090DAD" w:rsidRDefault="00806A9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1B89F322" w14:textId="77777777" w:rsidR="00806A9C" w:rsidRPr="00090DAD" w:rsidRDefault="00262E3D">
      <w:pPr>
        <w:tabs>
          <w:tab w:val="left" w:pos="10960"/>
        </w:tabs>
        <w:spacing w:before="27" w:line="220" w:lineRule="exact"/>
        <w:ind w:left="111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sz w:val="22"/>
          <w:szCs w:val="22"/>
        </w:rPr>
        <w:pict w14:anchorId="41B226D9">
          <v:shape id="_x0000_s1026" type="#_x0000_t75" style="position:absolute;left:0;text-align:left;margin-left:34.75pt;margin-top:-.6pt;width:542.5pt;height:15.95pt;z-index:-251653632;mso-position-horizontal-relative:page;mso-position-vertical-relative:text">
            <v:imagedata r:id="rId17" o:title=""/>
            <w10:wrap anchorx="page"/>
          </v:shape>
        </w:pic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  <w:highlight w:val="lightGray"/>
        </w:rPr>
        <w:t xml:space="preserve">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-27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spacing w:val="34"/>
          <w:w w:val="102"/>
          <w:position w:val="-1"/>
          <w:sz w:val="24"/>
          <w:szCs w:val="24"/>
          <w:highlight w:val="lightGray"/>
        </w:rPr>
        <w:t>W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OR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K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E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X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P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E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R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I</w:t>
      </w:r>
      <w:r w:rsidRPr="00090DAD">
        <w:rPr>
          <w:rFonts w:asciiTheme="majorHAnsi" w:eastAsia="Arial" w:hAnsiTheme="majorHAnsi" w:cs="Arial"/>
          <w:b/>
          <w:spacing w:val="-29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>E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N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2"/>
          <w:position w:val="-1"/>
          <w:sz w:val="24"/>
          <w:szCs w:val="24"/>
          <w:highlight w:val="lightGray"/>
        </w:rPr>
        <w:t>C</w:t>
      </w:r>
      <w:r w:rsidRPr="00090DAD">
        <w:rPr>
          <w:rFonts w:asciiTheme="majorHAnsi" w:eastAsia="Arial" w:hAnsiTheme="majorHAnsi" w:cs="Arial"/>
          <w:b/>
          <w:spacing w:val="-27"/>
          <w:w w:val="103"/>
          <w:position w:val="-1"/>
          <w:sz w:val="24"/>
          <w:szCs w:val="24"/>
          <w:highlight w:val="lightGray"/>
        </w:rPr>
        <w:t xml:space="preserve"> </w:t>
      </w:r>
      <w:r w:rsidRPr="00090DAD">
        <w:rPr>
          <w:rFonts w:asciiTheme="majorHAnsi" w:eastAsia="Arial" w:hAnsiTheme="majorHAnsi" w:cs="Arial"/>
          <w:b/>
          <w:w w:val="103"/>
          <w:position w:val="-1"/>
          <w:sz w:val="24"/>
          <w:szCs w:val="24"/>
          <w:highlight w:val="lightGray"/>
        </w:rPr>
        <w:t xml:space="preserve">E </w:t>
      </w:r>
      <w:r w:rsidRPr="00090DAD">
        <w:rPr>
          <w:rFonts w:asciiTheme="majorHAnsi" w:eastAsia="Arial" w:hAnsiTheme="majorHAnsi" w:cs="Arial"/>
          <w:b/>
          <w:position w:val="-1"/>
          <w:sz w:val="24"/>
          <w:szCs w:val="24"/>
          <w:highlight w:val="lightGray"/>
        </w:rPr>
        <w:tab/>
      </w:r>
    </w:p>
    <w:p w14:paraId="1641263D" w14:textId="77777777" w:rsidR="00806A9C" w:rsidRPr="00090DAD" w:rsidRDefault="00806A9C">
      <w:pPr>
        <w:spacing w:before="10" w:line="180" w:lineRule="exact"/>
        <w:rPr>
          <w:rFonts w:asciiTheme="majorHAnsi" w:hAnsiTheme="majorHAnsi"/>
        </w:rPr>
      </w:pPr>
    </w:p>
    <w:p w14:paraId="5C649F31" w14:textId="77777777" w:rsidR="00806A9C" w:rsidRPr="00090DAD" w:rsidRDefault="00262E3D">
      <w:pPr>
        <w:spacing w:before="38"/>
        <w:ind w:left="140"/>
        <w:rPr>
          <w:rFonts w:asciiTheme="majorHAnsi" w:eastAsia="Arial" w:hAnsiTheme="majorHAnsi" w:cs="Arial"/>
        </w:rPr>
      </w:pPr>
      <w:r w:rsidRPr="00090DAD">
        <w:rPr>
          <w:rFonts w:asciiTheme="majorHAnsi" w:eastAsia="Arial" w:hAnsiTheme="majorHAnsi" w:cs="Arial"/>
          <w:b/>
          <w:spacing w:val="2"/>
        </w:rPr>
        <w:t>SM</w:t>
      </w:r>
      <w:r w:rsidRPr="00090DAD">
        <w:rPr>
          <w:rFonts w:asciiTheme="majorHAnsi" w:eastAsia="Arial" w:hAnsiTheme="majorHAnsi" w:cs="Arial"/>
          <w:b/>
          <w:spacing w:val="1"/>
        </w:rPr>
        <w:t>I</w:t>
      </w:r>
      <w:r w:rsidRPr="00090DAD">
        <w:rPr>
          <w:rFonts w:asciiTheme="majorHAnsi" w:eastAsia="Arial" w:hAnsiTheme="majorHAnsi" w:cs="Arial"/>
          <w:b/>
          <w:spacing w:val="2"/>
        </w:rPr>
        <w:t>TH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b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</w:rPr>
        <w:t>ROGER</w:t>
      </w:r>
      <w:r w:rsidRPr="00090DAD">
        <w:rPr>
          <w:rFonts w:asciiTheme="majorHAnsi" w:eastAsia="Arial" w:hAnsiTheme="majorHAnsi" w:cs="Arial"/>
          <w:b/>
        </w:rPr>
        <w:t>S</w:t>
      </w:r>
      <w:r w:rsidRPr="00090DAD">
        <w:rPr>
          <w:rFonts w:asciiTheme="majorHAnsi" w:eastAsia="Arial" w:hAnsiTheme="majorHAnsi" w:cs="Arial"/>
          <w:b/>
          <w:spacing w:val="33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</w:rPr>
        <w:t>AN</w:t>
      </w:r>
      <w:r w:rsidRPr="00090DAD">
        <w:rPr>
          <w:rFonts w:asciiTheme="majorHAnsi" w:eastAsia="Arial" w:hAnsiTheme="majorHAnsi" w:cs="Arial"/>
          <w:b/>
        </w:rPr>
        <w:t>D</w:t>
      </w:r>
      <w:r w:rsidRPr="00090DAD">
        <w:rPr>
          <w:rFonts w:asciiTheme="majorHAnsi" w:eastAsia="Arial" w:hAnsiTheme="majorHAnsi" w:cs="Arial"/>
          <w:b/>
          <w:spacing w:val="18"/>
        </w:rPr>
        <w:t xml:space="preserve"> </w:t>
      </w:r>
      <w:r w:rsidRPr="00090DAD">
        <w:rPr>
          <w:rFonts w:asciiTheme="majorHAnsi" w:eastAsia="Arial" w:hAnsiTheme="majorHAnsi" w:cs="Arial"/>
          <w:b/>
          <w:spacing w:val="2"/>
          <w:w w:val="104"/>
        </w:rPr>
        <w:t>ANDERSON</w:t>
      </w:r>
    </w:p>
    <w:p w14:paraId="1B3BFB03" w14:textId="77777777" w:rsidR="00806A9C" w:rsidRPr="00090DAD" w:rsidRDefault="00262E3D">
      <w:pPr>
        <w:spacing w:before="13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10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ad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o</w:t>
      </w:r>
    </w:p>
    <w:p w14:paraId="67195E41" w14:textId="77777777" w:rsidR="00806A9C" w:rsidRPr="00090DAD" w:rsidRDefault="00262E3D">
      <w:pPr>
        <w:spacing w:before="8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ara</w:t>
      </w:r>
      <w:r w:rsidRPr="00090DAD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2"/>
          <w:sz w:val="24"/>
          <w:szCs w:val="24"/>
        </w:rPr>
        <w:t>ega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090DAD">
        <w:rPr>
          <w:rFonts w:asciiTheme="majorHAnsi" w:eastAsia="Arial" w:hAnsiTheme="majorHAnsi" w:cs="Arial"/>
          <w:b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9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/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201</w:t>
      </w:r>
      <w:r w:rsidRPr="00090DAD">
        <w:rPr>
          <w:rFonts w:asciiTheme="majorHAnsi" w:eastAsia="Arial" w:hAnsiTheme="majorHAnsi" w:cs="Arial"/>
          <w:sz w:val="24"/>
          <w:szCs w:val="24"/>
        </w:rPr>
        <w:t>2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6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/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2014</w:t>
      </w:r>
    </w:p>
    <w:p w14:paraId="5341DE58" w14:textId="77777777" w:rsidR="00806A9C" w:rsidRPr="00090DAD" w:rsidRDefault="00262E3D">
      <w:pPr>
        <w:spacing w:before="13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: 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$30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00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yea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r</w:t>
      </w:r>
    </w:p>
    <w:p w14:paraId="20FBC40A" w14:textId="77777777" w:rsidR="00806A9C" w:rsidRPr="00090DAD" w:rsidRDefault="00262E3D">
      <w:pPr>
        <w:spacing w:before="13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4</w:t>
      </w:r>
      <w:r w:rsidRPr="00090DAD">
        <w:rPr>
          <w:rFonts w:asciiTheme="majorHAnsi" w:eastAsia="Arial" w:hAnsiTheme="majorHAnsi" w:cs="Arial"/>
          <w:sz w:val="24"/>
          <w:szCs w:val="24"/>
        </w:rPr>
        <w:t>0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eek</w:t>
      </w:r>
    </w:p>
    <w:p w14:paraId="759C86F3" w14:textId="77777777" w:rsidR="00806A9C" w:rsidRPr="00090DAD" w:rsidRDefault="00262E3D">
      <w:pPr>
        <w:spacing w:before="8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upe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: 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Joh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111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111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-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1111)</w:t>
      </w:r>
    </w:p>
    <w:p w14:paraId="10F217E2" w14:textId="77777777" w:rsidR="00806A9C" w:rsidRPr="00090DAD" w:rsidRDefault="00806A9C">
      <w:pPr>
        <w:spacing w:before="7" w:line="260" w:lineRule="exact"/>
        <w:rPr>
          <w:rFonts w:asciiTheme="majorHAnsi" w:hAnsiTheme="majorHAnsi"/>
          <w:sz w:val="28"/>
          <w:szCs w:val="28"/>
        </w:rPr>
      </w:pPr>
    </w:p>
    <w:p w14:paraId="328AF977" w14:textId="77777777" w:rsidR="00806A9C" w:rsidRPr="00090DAD" w:rsidRDefault="00262E3D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AC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COM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b/>
          <w:spacing w:val="1"/>
          <w:w w:val="103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HM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b/>
          <w:spacing w:val="3"/>
          <w:w w:val="102"/>
          <w:sz w:val="24"/>
          <w:szCs w:val="24"/>
        </w:rPr>
        <w:t>NT</w:t>
      </w:r>
      <w:r w:rsidRPr="00090DAD">
        <w:rPr>
          <w:rFonts w:asciiTheme="majorHAnsi" w:eastAsia="Arial" w:hAnsiTheme="majorHAnsi" w:cs="Arial"/>
          <w:b/>
          <w:spacing w:val="3"/>
          <w:w w:val="103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b/>
          <w:w w:val="102"/>
          <w:sz w:val="24"/>
          <w:szCs w:val="24"/>
        </w:rPr>
        <w:t>:</w:t>
      </w:r>
    </w:p>
    <w:p w14:paraId="18912532" w14:textId="77777777" w:rsidR="00806A9C" w:rsidRPr="00090DAD" w:rsidRDefault="00262E3D">
      <w:pPr>
        <w:tabs>
          <w:tab w:val="left" w:pos="500"/>
        </w:tabs>
        <w:spacing w:before="27" w:line="247" w:lineRule="auto"/>
        <w:ind w:left="500" w:right="126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che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cas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w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 xml:space="preserve"> 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6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lti-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illi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nvo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exposu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ox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c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che</w:t>
      </w:r>
      <w:r w:rsidRPr="00090DAD">
        <w:rPr>
          <w:rFonts w:asciiTheme="majorHAnsi" w:eastAsia="Arial" w:hAnsiTheme="majorHAnsi" w:cs="Arial"/>
          <w:spacing w:val="4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ca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w w:val="103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su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ze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ou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ney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134CB646" w14:textId="77777777" w:rsidR="00806A9C" w:rsidRPr="00090DAD" w:rsidRDefault="00262E3D">
      <w:pPr>
        <w:tabs>
          <w:tab w:val="left" w:pos="500"/>
        </w:tabs>
        <w:spacing w:before="20" w:line="251" w:lineRule="auto"/>
        <w:ind w:left="500" w:right="127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lastRenderedPageBreak/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acke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3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docu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sub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5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dead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case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4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3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cou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appea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es</w:t>
      </w:r>
      <w:r w:rsidRPr="00090DAD">
        <w:rPr>
          <w:rFonts w:asciiTheme="majorHAnsi" w:eastAsia="Arial" w:hAnsiTheme="majorHAnsi" w:cs="Arial"/>
          <w:sz w:val="24"/>
          <w:szCs w:val="24"/>
        </w:rPr>
        <w:t>,</w:t>
      </w:r>
      <w:r w:rsidRPr="00090DAD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3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"/>
          <w:w w:val="102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sen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ney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app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oach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dead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da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es</w:t>
      </w:r>
    </w:p>
    <w:p w14:paraId="00F95D5F" w14:textId="77777777" w:rsidR="00806A9C" w:rsidRPr="00090DAD" w:rsidRDefault="00262E3D">
      <w:pPr>
        <w:spacing w:before="16"/>
        <w:ind w:left="14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 xml:space="preserve">•  </w:t>
      </w:r>
      <w:r w:rsidRPr="00090DAD">
        <w:rPr>
          <w:rFonts w:asciiTheme="majorHAnsi" w:hAnsiTheme="majorHAnsi"/>
          <w:spacing w:val="38"/>
          <w:w w:val="1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abou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w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ee</w:t>
      </w:r>
      <w:r w:rsidRPr="00090DAD">
        <w:rPr>
          <w:rFonts w:asciiTheme="majorHAnsi" w:eastAsia="Arial" w:hAnsiTheme="majorHAnsi" w:cs="Arial"/>
          <w:sz w:val="24"/>
          <w:szCs w:val="24"/>
        </w:rPr>
        <w:t>k</w:t>
      </w:r>
      <w:r w:rsidRPr="00090DAD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eques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upda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he</w:t>
      </w:r>
      <w:r w:rsidRPr="00090DAD">
        <w:rPr>
          <w:rFonts w:asciiTheme="majorHAnsi" w:eastAsia="Arial" w:hAnsiTheme="majorHAnsi" w:cs="Arial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cas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w w:val="103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u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s</w:t>
      </w:r>
    </w:p>
    <w:p w14:paraId="797FB2FD" w14:textId="77777777" w:rsidR="00806A9C" w:rsidRPr="00090DAD" w:rsidRDefault="00262E3D">
      <w:pPr>
        <w:tabs>
          <w:tab w:val="left" w:pos="500"/>
        </w:tabs>
        <w:spacing w:before="21" w:line="251" w:lineRule="auto"/>
        <w:ind w:left="500" w:right="126" w:hanging="360"/>
        <w:rPr>
          <w:rFonts w:asciiTheme="majorHAnsi" w:eastAsia="Arial" w:hAnsiTheme="majorHAnsi" w:cs="Arial"/>
          <w:sz w:val="24"/>
          <w:szCs w:val="24"/>
        </w:rPr>
      </w:pPr>
      <w:r w:rsidRPr="00090DAD">
        <w:rPr>
          <w:rFonts w:asciiTheme="majorHAnsi" w:hAnsiTheme="majorHAnsi"/>
          <w:w w:val="135"/>
          <w:sz w:val="24"/>
          <w:szCs w:val="24"/>
        </w:rPr>
        <w:t>•</w:t>
      </w:r>
      <w:r w:rsidRPr="00090DAD">
        <w:rPr>
          <w:rFonts w:asciiTheme="majorHAnsi" w:hAnsiTheme="majorHAnsi"/>
          <w:sz w:val="24"/>
          <w:szCs w:val="24"/>
        </w:rPr>
        <w:tab/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xce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90DAD">
        <w:rPr>
          <w:rFonts w:asciiTheme="majorHAnsi" w:eastAsia="Arial" w:hAnsiTheme="majorHAnsi" w:cs="Arial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epu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:</w:t>
      </w:r>
      <w:r w:rsidRPr="00090DAD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4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3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ega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P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ega</w:t>
      </w:r>
      <w:r w:rsidRPr="00090DAD">
        <w:rPr>
          <w:rFonts w:asciiTheme="majorHAnsi" w:eastAsia="Arial" w:hAnsiTheme="majorHAnsi" w:cs="Arial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z w:val="24"/>
          <w:szCs w:val="24"/>
        </w:rPr>
        <w:t>6</w:t>
      </w:r>
      <w:r w:rsidRPr="00090DAD">
        <w:rPr>
          <w:rFonts w:asciiTheme="majorHAnsi" w:eastAsia="Arial" w:hAnsiTheme="majorHAnsi" w:cs="Arial"/>
          <w:spacing w:val="2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ft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5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90DAD">
        <w:rPr>
          <w:rFonts w:asciiTheme="majorHAnsi" w:eastAsia="Arial" w:hAnsiTheme="majorHAnsi" w:cs="Arial"/>
          <w:sz w:val="24"/>
          <w:szCs w:val="24"/>
        </w:rPr>
        <w:t>g</w:t>
      </w:r>
      <w:r w:rsidRPr="00090DAD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h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ir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ed</w:t>
      </w:r>
      <w:r w:rsidRPr="00090DAD">
        <w:rPr>
          <w:rFonts w:asciiTheme="majorHAnsi" w:eastAsia="Arial" w:hAnsiTheme="majorHAnsi" w:cs="Arial"/>
          <w:sz w:val="24"/>
          <w:szCs w:val="24"/>
        </w:rPr>
        <w:t>;</w:t>
      </w:r>
      <w:r w:rsidRPr="00090DAD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ece</w:t>
      </w:r>
      <w:r w:rsidRPr="00090DAD">
        <w:rPr>
          <w:rFonts w:asciiTheme="majorHAnsi" w:eastAsia="Arial" w:hAnsiTheme="majorHAnsi" w:cs="Arial"/>
          <w:spacing w:val="1"/>
          <w:w w:val="102"/>
          <w:sz w:val="24"/>
          <w:szCs w:val="24"/>
        </w:rPr>
        <w:t>i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pos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iti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v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pe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rf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anc</w:t>
      </w:r>
      <w:r w:rsidRPr="00090DAD">
        <w:rPr>
          <w:rFonts w:asciiTheme="majorHAnsi" w:eastAsia="Arial" w:hAnsiTheme="majorHAnsi" w:cs="Arial"/>
          <w:sz w:val="24"/>
          <w:szCs w:val="24"/>
        </w:rPr>
        <w:t>e</w:t>
      </w:r>
      <w:r w:rsidRPr="00090DAD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eva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ua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ti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on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90DAD">
        <w:rPr>
          <w:rFonts w:asciiTheme="majorHAnsi" w:eastAsia="Arial" w:hAnsiTheme="majorHAnsi" w:cs="Arial"/>
          <w:sz w:val="24"/>
          <w:szCs w:val="24"/>
        </w:rPr>
        <w:t>d</w:t>
      </w:r>
      <w:r w:rsidRPr="00090DAD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bonuse</w:t>
      </w:r>
      <w:r w:rsidRPr="00090DAD">
        <w:rPr>
          <w:rFonts w:asciiTheme="majorHAnsi" w:eastAsia="Arial" w:hAnsiTheme="majorHAnsi" w:cs="Arial"/>
          <w:sz w:val="24"/>
          <w:szCs w:val="24"/>
        </w:rPr>
        <w:t>s</w:t>
      </w:r>
      <w:r w:rsidRPr="00090DAD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sz w:val="24"/>
          <w:szCs w:val="24"/>
        </w:rPr>
        <w:t>eve</w:t>
      </w:r>
      <w:r w:rsidRPr="00090DAD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90DAD">
        <w:rPr>
          <w:rFonts w:asciiTheme="majorHAnsi" w:eastAsia="Arial" w:hAnsiTheme="majorHAnsi" w:cs="Arial"/>
          <w:sz w:val="24"/>
          <w:szCs w:val="24"/>
        </w:rPr>
        <w:t>y</w:t>
      </w:r>
      <w:r w:rsidRPr="00090DAD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90DAD">
        <w:rPr>
          <w:rFonts w:asciiTheme="majorHAnsi" w:eastAsia="Arial" w:hAnsiTheme="majorHAnsi" w:cs="Arial"/>
          <w:spacing w:val="2"/>
          <w:w w:val="102"/>
          <w:sz w:val="24"/>
          <w:szCs w:val="24"/>
        </w:rPr>
        <w:t>yea</w:t>
      </w:r>
      <w:r w:rsidRPr="00090DAD">
        <w:rPr>
          <w:rFonts w:asciiTheme="majorHAnsi" w:eastAsia="Arial" w:hAnsiTheme="majorHAnsi" w:cs="Arial"/>
          <w:w w:val="102"/>
          <w:sz w:val="24"/>
          <w:szCs w:val="24"/>
        </w:rPr>
        <w:t>r</w:t>
      </w:r>
    </w:p>
    <w:p w14:paraId="33029DEE" w14:textId="77777777" w:rsidR="00806A9C" w:rsidRPr="00090DAD" w:rsidRDefault="00262E3D">
      <w:pPr>
        <w:spacing w:line="260" w:lineRule="exact"/>
        <w:ind w:left="140"/>
        <w:rPr>
          <w:rFonts w:asciiTheme="majorHAnsi" w:eastAsia="Cambria" w:hAnsiTheme="majorHAnsi" w:cs="Cambria"/>
          <w:sz w:val="28"/>
          <w:szCs w:val="28"/>
        </w:rPr>
      </w:pPr>
      <w:r w:rsidRPr="00090DAD">
        <w:rPr>
          <w:rFonts w:asciiTheme="majorHAnsi" w:eastAsia="Cambria" w:hAnsiTheme="majorHAnsi" w:cs="Cambria"/>
          <w:w w:val="25"/>
          <w:sz w:val="28"/>
          <w:szCs w:val="28"/>
        </w:rPr>
        <w:t xml:space="preserve">   </w:t>
      </w:r>
      <w:r w:rsidRPr="00090DAD">
        <w:rPr>
          <w:rFonts w:asciiTheme="majorHAnsi" w:eastAsia="Cambria" w:hAnsiTheme="majorHAnsi" w:cs="Cambria"/>
          <w:w w:val="25"/>
          <w:sz w:val="28"/>
          <w:szCs w:val="28"/>
        </w:rPr>
        <w:t> </w:t>
      </w:r>
    </w:p>
    <w:sectPr w:rsidR="00806A9C" w:rsidRPr="00090DAD">
      <w:pgSz w:w="12240" w:h="15840"/>
      <w:pgMar w:top="840" w:right="560" w:bottom="280" w:left="580" w:header="6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B869C" w14:textId="77777777" w:rsidR="00262E3D" w:rsidRDefault="00262E3D">
      <w:r>
        <w:separator/>
      </w:r>
    </w:p>
  </w:endnote>
  <w:endnote w:type="continuationSeparator" w:id="0">
    <w:p w14:paraId="06ECA9BC" w14:textId="77777777" w:rsidR="00262E3D" w:rsidRDefault="0026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D1AAC" w14:textId="77777777" w:rsidR="00262E3D" w:rsidRDefault="00262E3D">
      <w:r>
        <w:separator/>
      </w:r>
    </w:p>
  </w:footnote>
  <w:footnote w:type="continuationSeparator" w:id="0">
    <w:p w14:paraId="5E44A457" w14:textId="77777777" w:rsidR="00262E3D" w:rsidRDefault="00262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77B1B" w14:textId="77777777" w:rsidR="00806A9C" w:rsidRDefault="00262E3D">
    <w:pPr>
      <w:spacing w:line="200" w:lineRule="exact"/>
    </w:pPr>
    <w:r>
      <w:pict w14:anchorId="4F3A13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7.35pt;margin-top:36.55pt;width:12.3pt;height:14pt;z-index:-251658752;mso-position-horizontal-relative:page;mso-position-vertical-relative:page" filled="f" stroked="f">
          <v:textbox inset="0,0,0,0">
            <w:txbxContent>
              <w:p w14:paraId="020B588B" w14:textId="77777777" w:rsidR="00806A9C" w:rsidRDefault="00262E3D">
                <w:pPr>
                  <w:spacing w:line="260" w:lineRule="exact"/>
                  <w:ind w:left="4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spacing w:val="-13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DD42E3"/>
    <w:multiLevelType w:val="multilevel"/>
    <w:tmpl w:val="993658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A9C"/>
    <w:rsid w:val="00090DAD"/>
    <w:rsid w:val="00262E3D"/>
    <w:rsid w:val="0080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7CFC1E"/>
  <w15:docId w15:val="{A75098EF-9AE2-48C4-888F-5B73E983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ard@laverne.edu" TargetMode="External"/><Relationship Id="rId13" Type="http://schemas.openxmlformats.org/officeDocument/2006/relationships/hyperlink" Target="mailto:carlak@kroq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mmathwewson@laverne.edu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bobby@laverne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yperlink" Target="mailto:lane@laverne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whiz@laverne.edu" TargetMode="External"/><Relationship Id="rId14" Type="http://schemas.openxmlformats.org/officeDocument/2006/relationships/hyperlink" Target="mailto:JPublic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3098</Words>
  <Characters>17662</Characters>
  <Application>Microsoft Office Word</Application>
  <DocSecurity>0</DocSecurity>
  <Lines>147</Lines>
  <Paragraphs>41</Paragraphs>
  <ScaleCrop>false</ScaleCrop>
  <Company/>
  <LinksUpToDate>false</LinksUpToDate>
  <CharactersWithSpaces>20719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2021-03-18T11:37:00Z</dcterms:created>
  <dcterms:modified xsi:type="dcterms:W3CDTF">2021-03-18T11:45:00Z</dcterms:modified>
</cp:coreProperties>
</file>